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F8BD3" w14:textId="2D119D5A" w:rsidR="000B3081" w:rsidRPr="00FF6039" w:rsidRDefault="003D609D" w:rsidP="0070140A">
      <w:pPr>
        <w:spacing w:line="360" w:lineRule="auto"/>
        <w:ind w:right="362"/>
        <w:jc w:val="center"/>
        <w:rPr>
          <w:b/>
          <w:sz w:val="28"/>
          <w:szCs w:val="28"/>
        </w:rPr>
      </w:pPr>
      <w:r w:rsidRPr="00FF6039">
        <w:rPr>
          <w:b/>
          <w:noProof/>
          <w:sz w:val="28"/>
          <w:szCs w:val="28"/>
        </w:rPr>
        <w:drawing>
          <wp:inline distT="0" distB="0" distL="0" distR="0" wp14:anchorId="3E4B140E" wp14:editId="01CCE8F5">
            <wp:extent cx="409575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420C7" w14:textId="77777777" w:rsidR="000B3081" w:rsidRPr="00FF6039" w:rsidRDefault="000B3081" w:rsidP="0070140A">
      <w:pPr>
        <w:tabs>
          <w:tab w:val="left" w:pos="7780"/>
        </w:tabs>
        <w:spacing w:line="360" w:lineRule="auto"/>
        <w:ind w:right="362"/>
        <w:jc w:val="center"/>
        <w:rPr>
          <w:b/>
          <w:sz w:val="28"/>
          <w:szCs w:val="28"/>
        </w:rPr>
      </w:pPr>
      <w:r w:rsidRPr="00FF6039">
        <w:rPr>
          <w:b/>
          <w:bCs/>
          <w:sz w:val="28"/>
          <w:szCs w:val="28"/>
        </w:rPr>
        <w:t>ПОГРЕБИЩЕНСЬКА  МІСЬКА  РАДА</w:t>
      </w:r>
      <w:r w:rsidRPr="00FF6039">
        <w:rPr>
          <w:b/>
          <w:sz w:val="28"/>
          <w:szCs w:val="28"/>
        </w:rPr>
        <w:t xml:space="preserve">  </w:t>
      </w:r>
    </w:p>
    <w:p w14:paraId="7C1A4755" w14:textId="77777777" w:rsidR="000B3081" w:rsidRPr="00FF6039" w:rsidRDefault="000B3081" w:rsidP="0070140A">
      <w:pPr>
        <w:tabs>
          <w:tab w:val="left" w:pos="7780"/>
        </w:tabs>
        <w:spacing w:line="360" w:lineRule="auto"/>
        <w:ind w:right="362"/>
        <w:jc w:val="center"/>
        <w:rPr>
          <w:b/>
          <w:sz w:val="28"/>
          <w:szCs w:val="28"/>
        </w:rPr>
      </w:pPr>
      <w:r w:rsidRPr="00FF6039">
        <w:rPr>
          <w:b/>
          <w:sz w:val="28"/>
          <w:szCs w:val="28"/>
        </w:rPr>
        <w:t>ВИКОНАВЧИЙ КОМІТЕТ</w:t>
      </w:r>
    </w:p>
    <w:p w14:paraId="172F8E4E" w14:textId="77777777" w:rsidR="000B4FAC" w:rsidRDefault="000B3081" w:rsidP="0070140A">
      <w:pPr>
        <w:tabs>
          <w:tab w:val="left" w:pos="7780"/>
        </w:tabs>
        <w:spacing w:line="360" w:lineRule="auto"/>
        <w:ind w:right="362"/>
        <w:jc w:val="center"/>
        <w:rPr>
          <w:b/>
          <w:sz w:val="28"/>
          <w:szCs w:val="28"/>
          <w:lang w:val="uk-UA"/>
        </w:rPr>
      </w:pPr>
      <w:r w:rsidRPr="00FF6039">
        <w:rPr>
          <w:b/>
          <w:sz w:val="28"/>
          <w:szCs w:val="28"/>
        </w:rPr>
        <w:t xml:space="preserve">РІШЕННЯ  </w:t>
      </w:r>
    </w:p>
    <w:p w14:paraId="1672F4B8" w14:textId="77777777" w:rsidR="0070140A" w:rsidRDefault="000B3081" w:rsidP="0070140A">
      <w:pPr>
        <w:tabs>
          <w:tab w:val="left" w:pos="7780"/>
        </w:tabs>
        <w:spacing w:line="360" w:lineRule="auto"/>
        <w:ind w:right="362"/>
        <w:jc w:val="center"/>
        <w:rPr>
          <w:b/>
          <w:sz w:val="28"/>
          <w:szCs w:val="28"/>
          <w:lang w:val="uk-UA"/>
        </w:rPr>
      </w:pPr>
      <w:r w:rsidRPr="00FF6039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0140A">
        <w:rPr>
          <w:b/>
          <w:sz w:val="28"/>
          <w:szCs w:val="28"/>
        </w:rPr>
        <w:t xml:space="preserve">         </w:t>
      </w:r>
    </w:p>
    <w:p w14:paraId="5322FB07" w14:textId="77777777" w:rsidR="000B3081" w:rsidRPr="000B4FAC" w:rsidRDefault="00987C50" w:rsidP="0070140A">
      <w:pPr>
        <w:tabs>
          <w:tab w:val="left" w:pos="7780"/>
        </w:tabs>
        <w:spacing w:line="360" w:lineRule="auto"/>
        <w:ind w:right="362"/>
        <w:rPr>
          <w:sz w:val="28"/>
          <w:szCs w:val="28"/>
          <w:lang w:val="uk-UA"/>
        </w:rPr>
      </w:pPr>
      <w:r w:rsidRPr="000B4FAC">
        <w:rPr>
          <w:sz w:val="28"/>
          <w:szCs w:val="28"/>
          <w:lang w:val="uk-UA"/>
        </w:rPr>
        <w:t xml:space="preserve">15 червня </w:t>
      </w:r>
      <w:r w:rsidR="000B3081" w:rsidRPr="000B4FAC">
        <w:rPr>
          <w:sz w:val="28"/>
          <w:szCs w:val="28"/>
        </w:rPr>
        <w:t>2023</w:t>
      </w:r>
      <w:r w:rsidR="0070140A" w:rsidRPr="000B4FAC">
        <w:rPr>
          <w:sz w:val="28"/>
          <w:szCs w:val="28"/>
        </w:rPr>
        <w:t xml:space="preserve">року                         </w:t>
      </w:r>
      <w:r w:rsidR="000B3081" w:rsidRPr="000B4FAC">
        <w:rPr>
          <w:sz w:val="28"/>
          <w:szCs w:val="28"/>
        </w:rPr>
        <w:t xml:space="preserve">Погребище      </w:t>
      </w:r>
      <w:r w:rsidRPr="000B4FAC">
        <w:rPr>
          <w:sz w:val="28"/>
          <w:szCs w:val="28"/>
        </w:rPr>
        <w:t xml:space="preserve">                          № </w:t>
      </w:r>
      <w:r w:rsidRPr="000B4FAC">
        <w:rPr>
          <w:sz w:val="28"/>
          <w:szCs w:val="28"/>
          <w:lang w:val="uk-UA"/>
        </w:rPr>
        <w:t>247</w:t>
      </w:r>
    </w:p>
    <w:p w14:paraId="000520A0" w14:textId="77777777" w:rsidR="000B3081" w:rsidRPr="000B4FAC" w:rsidRDefault="000B3081" w:rsidP="00D061D7">
      <w:pPr>
        <w:pStyle w:val="a3"/>
        <w:kinsoku w:val="0"/>
        <w:overflowPunct w:val="0"/>
        <w:ind w:left="0" w:right="362" w:firstLine="0"/>
        <w:rPr>
          <w:bCs/>
          <w:lang w:val="uk-UA"/>
        </w:rPr>
      </w:pPr>
    </w:p>
    <w:p w14:paraId="5FC14EDF" w14:textId="77777777" w:rsidR="000B3081" w:rsidRDefault="000B3081" w:rsidP="00D061D7">
      <w:pPr>
        <w:pStyle w:val="a3"/>
        <w:kinsoku w:val="0"/>
        <w:overflowPunct w:val="0"/>
        <w:ind w:left="0" w:right="362" w:firstLine="0"/>
        <w:rPr>
          <w:b/>
          <w:bCs/>
          <w:lang w:val="uk-UA"/>
        </w:rPr>
      </w:pPr>
    </w:p>
    <w:p w14:paraId="15FBBC6C" w14:textId="77777777" w:rsidR="000B3081" w:rsidRPr="00FF6039" w:rsidRDefault="000B3081" w:rsidP="00D061D7">
      <w:pPr>
        <w:pStyle w:val="a3"/>
        <w:kinsoku w:val="0"/>
        <w:overflowPunct w:val="0"/>
        <w:ind w:left="0" w:right="362" w:firstLine="0"/>
        <w:rPr>
          <w:b/>
          <w:bCs/>
        </w:rPr>
      </w:pPr>
      <w:r w:rsidRPr="00FF6039">
        <w:rPr>
          <w:b/>
          <w:bCs/>
        </w:rPr>
        <w:t xml:space="preserve">Про проєкт рішення міської ради </w:t>
      </w:r>
    </w:p>
    <w:p w14:paraId="757842CA" w14:textId="77777777" w:rsidR="000B3081" w:rsidRPr="00A20787" w:rsidRDefault="000B3081" w:rsidP="00D061D7">
      <w:pPr>
        <w:keepNext/>
        <w:ind w:right="362"/>
        <w:jc w:val="both"/>
        <w:outlineLvl w:val="0"/>
        <w:rPr>
          <w:b/>
          <w:bCs/>
          <w:sz w:val="28"/>
          <w:szCs w:val="28"/>
          <w:lang w:val="uk-UA"/>
        </w:rPr>
      </w:pPr>
      <w:r w:rsidRPr="00FF6039">
        <w:rPr>
          <w:b/>
          <w:bCs/>
          <w:sz w:val="28"/>
          <w:szCs w:val="28"/>
        </w:rPr>
        <w:t>«</w:t>
      </w:r>
      <w:r w:rsidRPr="00A20787">
        <w:rPr>
          <w:b/>
          <w:bCs/>
          <w:sz w:val="28"/>
          <w:szCs w:val="28"/>
          <w:lang w:val="uk-UA"/>
        </w:rPr>
        <w:t>Про передачу в оренду окремого</w:t>
      </w:r>
    </w:p>
    <w:p w14:paraId="21A72B22" w14:textId="77777777" w:rsidR="000B3081" w:rsidRPr="00A20787" w:rsidRDefault="000B3081" w:rsidP="00D061D7">
      <w:pPr>
        <w:keepNext/>
        <w:ind w:right="362"/>
        <w:jc w:val="both"/>
        <w:outlineLvl w:val="0"/>
        <w:rPr>
          <w:b/>
          <w:bCs/>
          <w:sz w:val="28"/>
          <w:szCs w:val="28"/>
          <w:lang w:val="uk-UA"/>
        </w:rPr>
      </w:pPr>
      <w:r w:rsidRPr="00A20787">
        <w:rPr>
          <w:b/>
          <w:bCs/>
          <w:sz w:val="28"/>
          <w:szCs w:val="28"/>
          <w:lang w:val="uk-UA"/>
        </w:rPr>
        <w:t>індивідуально визначеного майна</w:t>
      </w:r>
    </w:p>
    <w:p w14:paraId="252E729F" w14:textId="77777777" w:rsidR="000B3081" w:rsidRDefault="000B3081" w:rsidP="00D061D7">
      <w:pPr>
        <w:keepNext/>
        <w:ind w:right="362"/>
        <w:jc w:val="both"/>
        <w:outlineLvl w:val="0"/>
        <w:rPr>
          <w:b/>
          <w:bCs/>
          <w:sz w:val="28"/>
          <w:szCs w:val="28"/>
          <w:lang w:val="uk-UA"/>
        </w:rPr>
      </w:pPr>
      <w:r w:rsidRPr="00A20787">
        <w:rPr>
          <w:b/>
          <w:bCs/>
          <w:sz w:val="28"/>
          <w:szCs w:val="28"/>
          <w:lang w:val="uk-UA"/>
        </w:rPr>
        <w:t xml:space="preserve">Управлінню Державної  міграційної </w:t>
      </w:r>
    </w:p>
    <w:p w14:paraId="01F00B3E" w14:textId="77777777" w:rsidR="000B3081" w:rsidRPr="000B3081" w:rsidRDefault="000B3081" w:rsidP="00D061D7">
      <w:pPr>
        <w:keepNext/>
        <w:ind w:right="362"/>
        <w:jc w:val="both"/>
        <w:outlineLvl w:val="0"/>
        <w:rPr>
          <w:b/>
          <w:bCs/>
          <w:sz w:val="28"/>
          <w:szCs w:val="28"/>
          <w:lang w:val="uk-UA"/>
        </w:rPr>
      </w:pPr>
      <w:r w:rsidRPr="00A20787">
        <w:rPr>
          <w:b/>
          <w:bCs/>
          <w:sz w:val="28"/>
          <w:szCs w:val="28"/>
          <w:lang w:val="uk-UA"/>
        </w:rPr>
        <w:t xml:space="preserve">служби </w:t>
      </w:r>
      <w:r w:rsidR="00DF1669">
        <w:rPr>
          <w:b/>
          <w:bCs/>
          <w:sz w:val="28"/>
          <w:szCs w:val="28"/>
          <w:lang w:val="uk-UA"/>
        </w:rPr>
        <w:t xml:space="preserve">України </w:t>
      </w:r>
      <w:r w:rsidRPr="00A20787">
        <w:rPr>
          <w:b/>
          <w:bCs/>
          <w:sz w:val="28"/>
          <w:szCs w:val="28"/>
          <w:lang w:val="uk-UA"/>
        </w:rPr>
        <w:t>у Вінницькій облас</w:t>
      </w:r>
      <w:r>
        <w:rPr>
          <w:b/>
          <w:bCs/>
          <w:sz w:val="28"/>
          <w:szCs w:val="28"/>
          <w:lang w:val="uk-UA"/>
        </w:rPr>
        <w:t>ті</w:t>
      </w:r>
      <w:r w:rsidRPr="000B3081">
        <w:rPr>
          <w:b/>
          <w:bCs/>
          <w:sz w:val="28"/>
          <w:szCs w:val="28"/>
          <w:lang w:val="uk-UA"/>
        </w:rPr>
        <w:t>»</w:t>
      </w:r>
    </w:p>
    <w:p w14:paraId="70EBF5F4" w14:textId="77777777" w:rsidR="000B3081" w:rsidRPr="000B3081" w:rsidRDefault="000B3081" w:rsidP="00D061D7">
      <w:pPr>
        <w:pStyle w:val="a3"/>
        <w:kinsoku w:val="0"/>
        <w:overflowPunct w:val="0"/>
        <w:spacing w:before="5"/>
        <w:ind w:left="0" w:right="362" w:firstLine="0"/>
        <w:rPr>
          <w:b/>
          <w:bCs/>
          <w:lang w:val="uk-UA"/>
        </w:rPr>
      </w:pPr>
    </w:p>
    <w:p w14:paraId="274786D5" w14:textId="77777777" w:rsidR="0070140A" w:rsidRPr="00B00571" w:rsidRDefault="0070140A" w:rsidP="0070140A">
      <w:pPr>
        <w:jc w:val="both"/>
        <w:rPr>
          <w:b/>
          <w:sz w:val="28"/>
          <w:szCs w:val="28"/>
          <w:lang w:val="uk-UA"/>
        </w:rPr>
      </w:pPr>
    </w:p>
    <w:p w14:paraId="7E0C673A" w14:textId="77777777" w:rsidR="000B3081" w:rsidRPr="000B3081" w:rsidRDefault="0070140A" w:rsidP="0070140A">
      <w:pPr>
        <w:pStyle w:val="a3"/>
        <w:kinsoku w:val="0"/>
        <w:overflowPunct w:val="0"/>
        <w:spacing w:before="5"/>
        <w:ind w:left="0" w:right="362" w:firstLine="720"/>
        <w:rPr>
          <w:lang w:val="uk-UA"/>
        </w:rPr>
      </w:pPr>
      <w:r w:rsidRPr="00AD5CC2">
        <w:rPr>
          <w:lang w:val="uk-UA"/>
        </w:rPr>
        <w:t>Відповідно до частини 1 статті 52, частини 6 статті 59 Закону України «Про місцеве самоврядування в Україні»</w:t>
      </w:r>
      <w:r>
        <w:rPr>
          <w:lang w:val="uk-UA"/>
        </w:rPr>
        <w:t xml:space="preserve">, враховуючи </w:t>
      </w:r>
      <w:r w:rsidR="000B3081" w:rsidRPr="00927AB8">
        <w:rPr>
          <w:lang w:val="uk-UA"/>
        </w:rPr>
        <w:t>клопотання</w:t>
      </w:r>
      <w:r w:rsidR="000B3081" w:rsidRPr="00927AB8">
        <w:rPr>
          <w:spacing w:val="1"/>
          <w:lang w:val="uk-UA"/>
        </w:rPr>
        <w:t xml:space="preserve"> </w:t>
      </w:r>
      <w:r w:rsidR="000B3081">
        <w:rPr>
          <w:spacing w:val="1"/>
          <w:lang w:val="uk-UA"/>
        </w:rPr>
        <w:t>Управління Державної міграційної служби України</w:t>
      </w:r>
      <w:r>
        <w:rPr>
          <w:spacing w:val="1"/>
          <w:lang w:val="uk-UA"/>
        </w:rPr>
        <w:t xml:space="preserve"> у Вінницькій області від 11 травня </w:t>
      </w:r>
      <w:r w:rsidR="000B3081">
        <w:rPr>
          <w:spacing w:val="1"/>
          <w:lang w:val="uk-UA"/>
        </w:rPr>
        <w:t xml:space="preserve">2023 року № </w:t>
      </w:r>
      <w:r w:rsidR="000B3081">
        <w:rPr>
          <w:bCs/>
          <w:lang w:val="uk-UA"/>
        </w:rPr>
        <w:t xml:space="preserve">0501.14-3300/05.1-23 </w:t>
      </w:r>
      <w:r w:rsidR="000B3081" w:rsidRPr="000B3081">
        <w:rPr>
          <w:lang w:val="uk-UA"/>
        </w:rPr>
        <w:t>виконавчий комітет Погребищенської міської ради ВИРІШИВ:</w:t>
      </w:r>
    </w:p>
    <w:p w14:paraId="3CE111B5" w14:textId="77777777" w:rsidR="000B3081" w:rsidRDefault="000B3081" w:rsidP="00D061D7">
      <w:pPr>
        <w:keepNext/>
        <w:ind w:right="362"/>
        <w:jc w:val="both"/>
        <w:outlineLvl w:val="0"/>
        <w:rPr>
          <w:sz w:val="28"/>
          <w:szCs w:val="28"/>
          <w:lang w:val="uk-UA"/>
        </w:rPr>
      </w:pPr>
    </w:p>
    <w:p w14:paraId="21712D7D" w14:textId="77777777" w:rsidR="000B3081" w:rsidRDefault="000B3081" w:rsidP="0070140A">
      <w:pPr>
        <w:keepNext/>
        <w:ind w:right="362" w:firstLine="720"/>
        <w:jc w:val="both"/>
        <w:outlineLvl w:val="0"/>
        <w:rPr>
          <w:sz w:val="28"/>
          <w:szCs w:val="28"/>
          <w:lang w:val="uk-UA"/>
        </w:rPr>
      </w:pPr>
      <w:r w:rsidRPr="00FF6039">
        <w:rPr>
          <w:sz w:val="28"/>
          <w:szCs w:val="28"/>
        </w:rPr>
        <w:t xml:space="preserve">1. Схвалити </w:t>
      </w:r>
      <w:r>
        <w:rPr>
          <w:sz w:val="28"/>
          <w:szCs w:val="28"/>
        </w:rPr>
        <w:t>проєкт рішення міської ради «</w:t>
      </w:r>
      <w:r w:rsidRPr="000B3081">
        <w:rPr>
          <w:bCs/>
          <w:sz w:val="28"/>
          <w:szCs w:val="28"/>
          <w:lang w:val="uk-UA"/>
        </w:rPr>
        <w:t>Про передачу в оренду окремого</w:t>
      </w:r>
      <w:r>
        <w:rPr>
          <w:bCs/>
          <w:sz w:val="28"/>
          <w:szCs w:val="28"/>
          <w:lang w:val="uk-UA"/>
        </w:rPr>
        <w:t xml:space="preserve"> і</w:t>
      </w:r>
      <w:r w:rsidRPr="000B3081">
        <w:rPr>
          <w:bCs/>
          <w:sz w:val="28"/>
          <w:szCs w:val="28"/>
          <w:lang w:val="uk-UA"/>
        </w:rPr>
        <w:t>ндивідуально визначеного майна</w:t>
      </w:r>
      <w:r>
        <w:rPr>
          <w:bCs/>
          <w:sz w:val="28"/>
          <w:szCs w:val="28"/>
          <w:lang w:val="uk-UA"/>
        </w:rPr>
        <w:t xml:space="preserve"> </w:t>
      </w:r>
      <w:r w:rsidRPr="000B3081">
        <w:rPr>
          <w:bCs/>
          <w:sz w:val="28"/>
          <w:szCs w:val="28"/>
          <w:lang w:val="uk-UA"/>
        </w:rPr>
        <w:t>Управлінню Державної  міграційної служби у Вінницькій облас</w:t>
      </w:r>
      <w:r>
        <w:rPr>
          <w:bCs/>
          <w:sz w:val="28"/>
          <w:szCs w:val="28"/>
          <w:lang w:val="uk-UA"/>
        </w:rPr>
        <w:t>ті</w:t>
      </w:r>
      <w:r w:rsidRPr="000B3081">
        <w:rPr>
          <w:sz w:val="28"/>
          <w:szCs w:val="28"/>
          <w:lang w:val="uk-UA"/>
        </w:rPr>
        <w:t>»</w:t>
      </w:r>
      <w:r w:rsidR="0070140A">
        <w:rPr>
          <w:sz w:val="28"/>
          <w:szCs w:val="28"/>
          <w:lang w:val="uk-UA"/>
        </w:rPr>
        <w:t>, що додається.</w:t>
      </w:r>
    </w:p>
    <w:p w14:paraId="0DEADAFF" w14:textId="77777777" w:rsidR="000B3081" w:rsidRPr="000B3081" w:rsidRDefault="000B3081" w:rsidP="00D061D7">
      <w:pPr>
        <w:keepNext/>
        <w:ind w:right="362"/>
        <w:jc w:val="both"/>
        <w:outlineLvl w:val="0"/>
        <w:rPr>
          <w:sz w:val="28"/>
          <w:szCs w:val="28"/>
          <w:lang w:val="uk-UA"/>
        </w:rPr>
      </w:pPr>
    </w:p>
    <w:p w14:paraId="05E0202A" w14:textId="77777777" w:rsidR="000B3081" w:rsidRDefault="000B3081" w:rsidP="0070140A">
      <w:pPr>
        <w:keepNext/>
        <w:ind w:right="362" w:firstLine="720"/>
        <w:jc w:val="both"/>
        <w:outlineLvl w:val="0"/>
        <w:rPr>
          <w:sz w:val="28"/>
          <w:szCs w:val="28"/>
          <w:lang w:val="uk-UA"/>
        </w:rPr>
      </w:pPr>
      <w:r w:rsidRPr="000B3081">
        <w:rPr>
          <w:sz w:val="28"/>
          <w:szCs w:val="28"/>
          <w:lang w:val="uk-UA"/>
        </w:rPr>
        <w:t xml:space="preserve">2. Внести проєкт рішення міської ради </w:t>
      </w:r>
      <w:r w:rsidRPr="0070140A">
        <w:rPr>
          <w:sz w:val="28"/>
          <w:szCs w:val="28"/>
          <w:lang w:val="uk-UA"/>
        </w:rPr>
        <w:t>«</w:t>
      </w:r>
      <w:r w:rsidRPr="000B3081">
        <w:rPr>
          <w:bCs/>
          <w:sz w:val="28"/>
          <w:szCs w:val="28"/>
          <w:lang w:val="uk-UA"/>
        </w:rPr>
        <w:t>Про передачу в оренду окремого</w:t>
      </w:r>
      <w:r>
        <w:rPr>
          <w:bCs/>
          <w:sz w:val="28"/>
          <w:szCs w:val="28"/>
          <w:lang w:val="uk-UA"/>
        </w:rPr>
        <w:t xml:space="preserve"> і</w:t>
      </w:r>
      <w:r w:rsidRPr="000B3081">
        <w:rPr>
          <w:bCs/>
          <w:sz w:val="28"/>
          <w:szCs w:val="28"/>
          <w:lang w:val="uk-UA"/>
        </w:rPr>
        <w:t>ндивідуально визначеного майна</w:t>
      </w:r>
      <w:r>
        <w:rPr>
          <w:bCs/>
          <w:sz w:val="28"/>
          <w:szCs w:val="28"/>
          <w:lang w:val="uk-UA"/>
        </w:rPr>
        <w:t xml:space="preserve"> </w:t>
      </w:r>
      <w:r w:rsidRPr="000B3081">
        <w:rPr>
          <w:bCs/>
          <w:sz w:val="28"/>
          <w:szCs w:val="28"/>
          <w:lang w:val="uk-UA"/>
        </w:rPr>
        <w:t>Управлінню Державної  міграційної служби у Вінницькій облас</w:t>
      </w:r>
      <w:r>
        <w:rPr>
          <w:bCs/>
          <w:sz w:val="28"/>
          <w:szCs w:val="28"/>
          <w:lang w:val="uk-UA"/>
        </w:rPr>
        <w:t>ті</w:t>
      </w:r>
      <w:r w:rsidRPr="000B3081">
        <w:rPr>
          <w:sz w:val="28"/>
          <w:szCs w:val="28"/>
          <w:lang w:val="uk-UA"/>
        </w:rPr>
        <w:t xml:space="preserve">» </w:t>
      </w:r>
      <w:r w:rsidR="0070140A" w:rsidRPr="00506FF4">
        <w:rPr>
          <w:sz w:val="28"/>
          <w:szCs w:val="28"/>
          <w:lang w:val="uk-UA"/>
        </w:rPr>
        <w:t xml:space="preserve">на </w:t>
      </w:r>
      <w:r w:rsidR="0070140A">
        <w:rPr>
          <w:sz w:val="28"/>
          <w:szCs w:val="28"/>
          <w:lang w:val="uk-UA"/>
        </w:rPr>
        <w:t>розгляд Погребищенської міської ради</w:t>
      </w:r>
      <w:r w:rsidRPr="000B3081">
        <w:rPr>
          <w:sz w:val="28"/>
          <w:szCs w:val="28"/>
          <w:lang w:val="uk-UA"/>
        </w:rPr>
        <w:t>.</w:t>
      </w:r>
    </w:p>
    <w:p w14:paraId="023E8F3A" w14:textId="77777777" w:rsidR="000B3081" w:rsidRPr="000B3081" w:rsidRDefault="000B3081" w:rsidP="00D061D7">
      <w:pPr>
        <w:keepNext/>
        <w:ind w:right="362"/>
        <w:jc w:val="both"/>
        <w:outlineLvl w:val="0"/>
        <w:rPr>
          <w:sz w:val="28"/>
          <w:szCs w:val="28"/>
          <w:lang w:val="uk-UA"/>
        </w:rPr>
      </w:pPr>
    </w:p>
    <w:p w14:paraId="35095EBD" w14:textId="77777777" w:rsidR="000B3081" w:rsidRPr="00FF6039" w:rsidRDefault="000B3081" w:rsidP="0070140A">
      <w:pPr>
        <w:pStyle w:val="a3"/>
        <w:kinsoku w:val="0"/>
        <w:overflowPunct w:val="0"/>
        <w:spacing w:before="5"/>
        <w:ind w:left="0" w:right="362" w:firstLine="720"/>
        <w:rPr>
          <w:b/>
          <w:bCs/>
        </w:rPr>
      </w:pPr>
      <w:r w:rsidRPr="00FF6039">
        <w:t xml:space="preserve">3. Контроль за виконанням цього рішення покласти на заступника міського голови Тригуба О.С. </w:t>
      </w:r>
    </w:p>
    <w:p w14:paraId="43845B1E" w14:textId="77777777" w:rsidR="000B3081" w:rsidRDefault="000B3081" w:rsidP="00D061D7">
      <w:pPr>
        <w:pStyle w:val="21"/>
        <w:shd w:val="clear" w:color="auto" w:fill="auto"/>
        <w:spacing w:before="0" w:after="0" w:line="240" w:lineRule="auto"/>
        <w:ind w:right="362"/>
      </w:pPr>
    </w:p>
    <w:p w14:paraId="47A8724D" w14:textId="77777777" w:rsidR="000B3081" w:rsidRDefault="000B3081" w:rsidP="00D061D7">
      <w:pPr>
        <w:pStyle w:val="21"/>
        <w:shd w:val="clear" w:color="auto" w:fill="auto"/>
        <w:spacing w:before="0" w:after="0" w:line="240" w:lineRule="auto"/>
        <w:ind w:right="362"/>
      </w:pPr>
    </w:p>
    <w:p w14:paraId="2435DD19" w14:textId="77777777" w:rsidR="000B3081" w:rsidRDefault="000B3081" w:rsidP="00D061D7">
      <w:pPr>
        <w:pStyle w:val="21"/>
        <w:shd w:val="clear" w:color="auto" w:fill="auto"/>
        <w:spacing w:before="0" w:after="0" w:line="240" w:lineRule="auto"/>
        <w:ind w:right="362"/>
      </w:pPr>
    </w:p>
    <w:p w14:paraId="416FDBDA" w14:textId="77777777" w:rsidR="0070140A" w:rsidRDefault="0070140A" w:rsidP="0070140A">
      <w:pPr>
        <w:ind w:firstLine="5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Заступник Погребищенського</w:t>
      </w:r>
    </w:p>
    <w:p w14:paraId="7B5216E1" w14:textId="77777777" w:rsidR="0070140A" w:rsidRPr="009A7BF5" w:rsidRDefault="0070140A" w:rsidP="0070140A">
      <w:pPr>
        <w:ind w:firstLine="560"/>
        <w:jc w:val="both"/>
        <w:rPr>
          <w:b/>
          <w:sz w:val="28"/>
          <w:szCs w:val="28"/>
          <w:lang w:val="uk-UA"/>
        </w:rPr>
      </w:pPr>
      <w:r w:rsidRPr="00C45D32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іського голови</w:t>
      </w:r>
      <w:r w:rsidRPr="00C45D32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Ігор ГОРДІЙЧУК</w:t>
      </w:r>
    </w:p>
    <w:p w14:paraId="1744AA08" w14:textId="77777777" w:rsidR="000B3081" w:rsidRDefault="000B3081" w:rsidP="00D061D7">
      <w:pPr>
        <w:ind w:right="362"/>
        <w:jc w:val="center"/>
        <w:rPr>
          <w:b/>
          <w:sz w:val="40"/>
          <w:szCs w:val="40"/>
          <w:lang w:val="uk-UA"/>
        </w:rPr>
      </w:pPr>
    </w:p>
    <w:p w14:paraId="403BA4C9" w14:textId="77777777" w:rsidR="000B3081" w:rsidRDefault="000B3081" w:rsidP="00D061D7">
      <w:pPr>
        <w:ind w:right="362"/>
        <w:jc w:val="center"/>
        <w:rPr>
          <w:b/>
          <w:sz w:val="40"/>
          <w:szCs w:val="40"/>
          <w:lang w:val="uk-UA"/>
        </w:rPr>
      </w:pPr>
    </w:p>
    <w:p w14:paraId="4B2D8F7B" w14:textId="77777777" w:rsidR="000B3081" w:rsidRDefault="000B3081" w:rsidP="00D061D7">
      <w:pPr>
        <w:ind w:right="362"/>
        <w:jc w:val="center"/>
        <w:rPr>
          <w:b/>
          <w:sz w:val="40"/>
          <w:szCs w:val="40"/>
          <w:lang w:val="uk-UA"/>
        </w:rPr>
      </w:pPr>
    </w:p>
    <w:p w14:paraId="2DE64112" w14:textId="77777777" w:rsidR="000B3081" w:rsidRDefault="000B3081" w:rsidP="00D061D7">
      <w:pPr>
        <w:ind w:right="362"/>
        <w:jc w:val="center"/>
        <w:rPr>
          <w:b/>
          <w:sz w:val="40"/>
          <w:szCs w:val="40"/>
          <w:lang w:val="uk-UA"/>
        </w:rPr>
      </w:pPr>
    </w:p>
    <w:p w14:paraId="755B0BC7" w14:textId="77777777" w:rsidR="000B3081" w:rsidRDefault="000B3081" w:rsidP="00D061D7">
      <w:pPr>
        <w:ind w:right="362"/>
        <w:jc w:val="center"/>
        <w:rPr>
          <w:b/>
          <w:sz w:val="40"/>
          <w:szCs w:val="40"/>
          <w:lang w:val="uk-UA"/>
        </w:rPr>
      </w:pPr>
    </w:p>
    <w:p w14:paraId="40DFD2FE" w14:textId="77777777" w:rsidR="0070140A" w:rsidRDefault="0070140A" w:rsidP="00D061D7">
      <w:pPr>
        <w:pStyle w:val="rvps2"/>
        <w:spacing w:before="0" w:beforeAutospacing="0" w:after="0" w:afterAutospacing="0"/>
        <w:ind w:right="362"/>
        <w:jc w:val="center"/>
        <w:rPr>
          <w:sz w:val="28"/>
          <w:szCs w:val="28"/>
          <w:lang w:val="uk-UA"/>
        </w:rPr>
      </w:pPr>
    </w:p>
    <w:p w14:paraId="65AE444C" w14:textId="77777777" w:rsidR="0070140A" w:rsidRDefault="0070140A" w:rsidP="00D061D7">
      <w:pPr>
        <w:pStyle w:val="rvps2"/>
        <w:spacing w:before="0" w:beforeAutospacing="0" w:after="0" w:afterAutospacing="0"/>
        <w:ind w:right="362"/>
        <w:jc w:val="center"/>
        <w:rPr>
          <w:sz w:val="28"/>
          <w:szCs w:val="28"/>
          <w:lang w:val="uk-UA"/>
        </w:rPr>
      </w:pPr>
    </w:p>
    <w:p w14:paraId="697EF245" w14:textId="77777777" w:rsidR="0070140A" w:rsidRDefault="0070140A" w:rsidP="00D061D7">
      <w:pPr>
        <w:pStyle w:val="rvps2"/>
        <w:spacing w:before="0" w:beforeAutospacing="0" w:after="0" w:afterAutospacing="0"/>
        <w:ind w:right="362"/>
        <w:jc w:val="center"/>
        <w:rPr>
          <w:sz w:val="28"/>
          <w:szCs w:val="28"/>
          <w:lang w:val="uk-UA"/>
        </w:rPr>
      </w:pPr>
    </w:p>
    <w:p w14:paraId="46213907" w14:textId="77777777" w:rsidR="00D061D7" w:rsidRPr="00E61265" w:rsidRDefault="00D061D7" w:rsidP="00D061D7">
      <w:pPr>
        <w:pStyle w:val="rvps2"/>
        <w:spacing w:before="0" w:beforeAutospacing="0" w:after="0" w:afterAutospacing="0"/>
        <w:ind w:right="36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0140A">
        <w:rPr>
          <w:sz w:val="28"/>
          <w:szCs w:val="28"/>
          <w:lang w:val="uk-UA"/>
        </w:rPr>
        <w:t xml:space="preserve">                               </w:t>
      </w:r>
      <w:r w:rsidRPr="00E61265">
        <w:rPr>
          <w:sz w:val="28"/>
          <w:szCs w:val="28"/>
          <w:lang w:val="uk-UA"/>
        </w:rPr>
        <w:t>Додаток</w:t>
      </w:r>
    </w:p>
    <w:p w14:paraId="039593F8" w14:textId="77777777" w:rsidR="00D061D7" w:rsidRPr="00E61265" w:rsidRDefault="00D061D7" w:rsidP="00D061D7">
      <w:pPr>
        <w:pStyle w:val="rvps2"/>
        <w:spacing w:before="0" w:beforeAutospacing="0" w:after="0" w:afterAutospacing="0"/>
        <w:ind w:right="36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014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1C5A3D14" w14:textId="77777777" w:rsidR="00D061D7" w:rsidRPr="00E61265" w:rsidRDefault="00D061D7" w:rsidP="00D061D7">
      <w:pPr>
        <w:pStyle w:val="rvps2"/>
        <w:spacing w:before="0" w:beforeAutospacing="0" w:after="0" w:afterAutospacing="0"/>
        <w:ind w:right="36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</w:t>
      </w:r>
      <w:r w:rsidR="0070140A">
        <w:rPr>
          <w:sz w:val="28"/>
          <w:szCs w:val="28"/>
          <w:lang w:val="uk-UA"/>
        </w:rPr>
        <w:t xml:space="preserve">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14:paraId="4CE5F3A5" w14:textId="77777777" w:rsidR="00D061D7" w:rsidRDefault="00D061D7" w:rsidP="00D061D7">
      <w:pPr>
        <w:pStyle w:val="rvps2"/>
        <w:spacing w:before="0" w:beforeAutospacing="0" w:after="0" w:afterAutospacing="0"/>
        <w:ind w:right="36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70140A">
        <w:rPr>
          <w:sz w:val="28"/>
          <w:szCs w:val="28"/>
          <w:lang w:val="uk-UA"/>
        </w:rPr>
        <w:t xml:space="preserve">   </w:t>
      </w:r>
      <w:r w:rsidR="00987C50">
        <w:rPr>
          <w:sz w:val="28"/>
          <w:szCs w:val="28"/>
          <w:lang w:val="uk-UA"/>
        </w:rPr>
        <w:t xml:space="preserve">                           15 червня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987C50">
        <w:rPr>
          <w:sz w:val="28"/>
          <w:szCs w:val="28"/>
          <w:lang w:val="uk-UA"/>
        </w:rPr>
        <w:t>3р. №247</w:t>
      </w:r>
    </w:p>
    <w:p w14:paraId="2CC0D071" w14:textId="77777777" w:rsidR="00D061D7" w:rsidRPr="00D061D7" w:rsidRDefault="00D061D7" w:rsidP="00D061D7">
      <w:pPr>
        <w:ind w:right="362"/>
        <w:jc w:val="both"/>
        <w:rPr>
          <w:b/>
          <w:sz w:val="28"/>
          <w:szCs w:val="28"/>
          <w:lang w:val="uk-UA"/>
        </w:rPr>
      </w:pPr>
    </w:p>
    <w:p w14:paraId="7C094E2C" w14:textId="77777777" w:rsidR="00D061D7" w:rsidRPr="00D061D7" w:rsidRDefault="00D061D7" w:rsidP="00D061D7">
      <w:pPr>
        <w:ind w:right="362"/>
        <w:jc w:val="center"/>
        <w:rPr>
          <w:rFonts w:eastAsia="Times New Roman"/>
          <w:b/>
          <w:sz w:val="28"/>
          <w:szCs w:val="28"/>
          <w:lang w:val="uk-UA"/>
        </w:rPr>
      </w:pPr>
      <w:r w:rsidRPr="00D061D7">
        <w:rPr>
          <w:b/>
          <w:sz w:val="28"/>
          <w:szCs w:val="28"/>
          <w:lang w:val="uk-UA"/>
        </w:rPr>
        <w:t>Проєкт рішення Погребищенської міської ради</w:t>
      </w:r>
    </w:p>
    <w:p w14:paraId="0C08E6FF" w14:textId="77777777" w:rsidR="00530110" w:rsidRPr="00A20787" w:rsidRDefault="00530110" w:rsidP="00D061D7">
      <w:pPr>
        <w:keepNext/>
        <w:ind w:right="362"/>
        <w:jc w:val="center"/>
        <w:outlineLvl w:val="0"/>
        <w:rPr>
          <w:b/>
          <w:bCs/>
          <w:sz w:val="28"/>
          <w:szCs w:val="28"/>
          <w:lang w:val="uk-UA"/>
        </w:rPr>
      </w:pPr>
      <w:r w:rsidRPr="00A20787">
        <w:rPr>
          <w:b/>
          <w:bCs/>
          <w:sz w:val="28"/>
          <w:szCs w:val="28"/>
          <w:lang w:val="uk-UA"/>
        </w:rPr>
        <w:t>Про передачу в оренду окремого</w:t>
      </w:r>
      <w:r w:rsidR="00D061D7">
        <w:rPr>
          <w:b/>
          <w:bCs/>
          <w:sz w:val="28"/>
          <w:szCs w:val="28"/>
          <w:lang w:val="uk-UA"/>
        </w:rPr>
        <w:t xml:space="preserve"> </w:t>
      </w:r>
      <w:r w:rsidRPr="00A20787">
        <w:rPr>
          <w:b/>
          <w:bCs/>
          <w:sz w:val="28"/>
          <w:szCs w:val="28"/>
          <w:lang w:val="uk-UA"/>
        </w:rPr>
        <w:t>індивідуально визначеного майна</w:t>
      </w:r>
      <w:r w:rsidR="00D061D7">
        <w:rPr>
          <w:b/>
          <w:bCs/>
          <w:sz w:val="28"/>
          <w:szCs w:val="28"/>
          <w:lang w:val="uk-UA"/>
        </w:rPr>
        <w:t xml:space="preserve"> </w:t>
      </w:r>
      <w:r w:rsidR="008267A5" w:rsidRPr="00A20787">
        <w:rPr>
          <w:b/>
          <w:bCs/>
          <w:sz w:val="28"/>
          <w:szCs w:val="28"/>
          <w:lang w:val="uk-UA"/>
        </w:rPr>
        <w:t>Управлінню</w:t>
      </w:r>
      <w:r w:rsidR="00D061D7">
        <w:rPr>
          <w:b/>
          <w:bCs/>
          <w:sz w:val="28"/>
          <w:szCs w:val="28"/>
          <w:lang w:val="uk-UA"/>
        </w:rPr>
        <w:t xml:space="preserve"> </w:t>
      </w:r>
      <w:r w:rsidRPr="00A20787">
        <w:rPr>
          <w:b/>
          <w:bCs/>
          <w:sz w:val="28"/>
          <w:szCs w:val="28"/>
          <w:lang w:val="uk-UA"/>
        </w:rPr>
        <w:t>Державної міграційної</w:t>
      </w:r>
      <w:bookmarkStart w:id="0" w:name="_GoBack"/>
      <w:bookmarkEnd w:id="0"/>
      <w:r w:rsidRPr="00A20787">
        <w:rPr>
          <w:b/>
          <w:bCs/>
          <w:sz w:val="28"/>
          <w:szCs w:val="28"/>
          <w:lang w:val="uk-UA"/>
        </w:rPr>
        <w:t xml:space="preserve"> служби</w:t>
      </w:r>
      <w:r w:rsidR="004F4C53" w:rsidRPr="00A20787">
        <w:rPr>
          <w:b/>
          <w:bCs/>
          <w:sz w:val="28"/>
          <w:szCs w:val="28"/>
          <w:lang w:val="uk-UA"/>
        </w:rPr>
        <w:t xml:space="preserve"> </w:t>
      </w:r>
      <w:r w:rsidR="00DF1669">
        <w:rPr>
          <w:b/>
          <w:bCs/>
          <w:sz w:val="28"/>
          <w:szCs w:val="28"/>
          <w:lang w:val="uk-UA"/>
        </w:rPr>
        <w:t xml:space="preserve">України </w:t>
      </w:r>
      <w:r w:rsidR="004F4C53" w:rsidRPr="00A20787">
        <w:rPr>
          <w:b/>
          <w:bCs/>
          <w:sz w:val="28"/>
          <w:szCs w:val="28"/>
          <w:lang w:val="uk-UA"/>
        </w:rPr>
        <w:t>у Вінницькій області</w:t>
      </w:r>
    </w:p>
    <w:p w14:paraId="4C928599" w14:textId="77777777" w:rsidR="00530110" w:rsidRPr="00E018DF" w:rsidRDefault="00530110" w:rsidP="00D061D7">
      <w:pPr>
        <w:keepNext/>
        <w:ind w:right="362"/>
        <w:outlineLvl w:val="0"/>
        <w:rPr>
          <w:bCs/>
          <w:lang w:val="uk-UA"/>
        </w:rPr>
      </w:pPr>
    </w:p>
    <w:p w14:paraId="2C1C2AEE" w14:textId="77777777" w:rsidR="00530110" w:rsidRPr="00530110" w:rsidRDefault="00530110" w:rsidP="00D061D7">
      <w:pPr>
        <w:pStyle w:val="a3"/>
        <w:kinsoku w:val="0"/>
        <w:overflowPunct w:val="0"/>
        <w:spacing w:before="5"/>
        <w:ind w:left="0" w:right="362" w:firstLine="0"/>
        <w:jc w:val="left"/>
        <w:rPr>
          <w:b/>
          <w:bCs/>
          <w:sz w:val="27"/>
          <w:szCs w:val="27"/>
          <w:lang w:val="uk-UA"/>
        </w:rPr>
      </w:pPr>
    </w:p>
    <w:p w14:paraId="4FA7B8F6" w14:textId="77777777" w:rsidR="009E28B1" w:rsidRDefault="009E28B1" w:rsidP="00D061D7">
      <w:pPr>
        <w:pStyle w:val="a3"/>
        <w:kinsoku w:val="0"/>
        <w:overflowPunct w:val="0"/>
        <w:spacing w:before="1"/>
        <w:ind w:left="0" w:right="362" w:firstLine="0"/>
        <w:rPr>
          <w:lang w:val="uk-UA"/>
        </w:rPr>
      </w:pPr>
      <w:r w:rsidRPr="00530110">
        <w:rPr>
          <w:lang w:val="uk-UA"/>
        </w:rPr>
        <w:t xml:space="preserve">     </w:t>
      </w:r>
      <w:r w:rsidR="00141B7F">
        <w:rPr>
          <w:lang w:val="uk-UA"/>
        </w:rPr>
        <w:t xml:space="preserve"> </w:t>
      </w:r>
      <w:r w:rsidRPr="00896508">
        <w:rPr>
          <w:lang w:val="uk-UA"/>
        </w:rPr>
        <w:t>Відповідно до</w:t>
      </w:r>
      <w:r w:rsidR="0070140A">
        <w:rPr>
          <w:lang w:val="uk-UA"/>
        </w:rPr>
        <w:t xml:space="preserve"> частини </w:t>
      </w:r>
      <w:r w:rsidR="00A824E2">
        <w:rPr>
          <w:lang w:val="uk-UA"/>
        </w:rPr>
        <w:t>30</w:t>
      </w:r>
      <w:r w:rsidRPr="00896508">
        <w:rPr>
          <w:lang w:val="uk-UA"/>
        </w:rPr>
        <w:t xml:space="preserve"> ст</w:t>
      </w:r>
      <w:r w:rsidR="0070140A">
        <w:rPr>
          <w:lang w:val="uk-UA"/>
        </w:rPr>
        <w:t xml:space="preserve">атті </w:t>
      </w:r>
      <w:r w:rsidRPr="00896508">
        <w:rPr>
          <w:lang w:val="uk-UA"/>
        </w:rPr>
        <w:t>26, ч</w:t>
      </w:r>
      <w:r w:rsidR="0070140A">
        <w:rPr>
          <w:lang w:val="uk-UA"/>
        </w:rPr>
        <w:t xml:space="preserve">астини </w:t>
      </w:r>
      <w:r w:rsidRPr="00896508">
        <w:rPr>
          <w:lang w:val="uk-UA"/>
        </w:rPr>
        <w:t>5 ст</w:t>
      </w:r>
      <w:r w:rsidR="0070140A">
        <w:rPr>
          <w:lang w:val="uk-UA"/>
        </w:rPr>
        <w:t>атті 60 Закону України «</w:t>
      </w:r>
      <w:r w:rsidRPr="00896508">
        <w:rPr>
          <w:lang w:val="uk-UA"/>
        </w:rPr>
        <w:t>Про місцеве</w:t>
      </w:r>
      <w:r w:rsidRPr="00896508">
        <w:rPr>
          <w:spacing w:val="1"/>
          <w:lang w:val="uk-UA"/>
        </w:rPr>
        <w:t xml:space="preserve"> </w:t>
      </w:r>
      <w:r w:rsidRPr="00896508">
        <w:rPr>
          <w:lang w:val="uk-UA"/>
        </w:rPr>
        <w:t>самоврядування</w:t>
      </w:r>
      <w:r w:rsidR="002946A9">
        <w:rPr>
          <w:lang w:val="uk-UA"/>
        </w:rPr>
        <w:t xml:space="preserve"> в Україні</w:t>
      </w:r>
      <w:r w:rsidR="0070140A">
        <w:rPr>
          <w:lang w:val="uk-UA"/>
        </w:rPr>
        <w:t>»</w:t>
      </w:r>
      <w:r w:rsidRPr="00896508">
        <w:rPr>
          <w:lang w:val="uk-UA"/>
        </w:rPr>
        <w:t>, п</w:t>
      </w:r>
      <w:r w:rsidR="0070140A">
        <w:rPr>
          <w:lang w:val="uk-UA"/>
        </w:rPr>
        <w:t xml:space="preserve">ункту </w:t>
      </w:r>
      <w:r w:rsidRPr="00896508">
        <w:rPr>
          <w:lang w:val="uk-UA"/>
        </w:rPr>
        <w:t>1 ч</w:t>
      </w:r>
      <w:r w:rsidR="0070140A">
        <w:rPr>
          <w:lang w:val="uk-UA"/>
        </w:rPr>
        <w:t xml:space="preserve">астини </w:t>
      </w:r>
      <w:r w:rsidRPr="00896508">
        <w:rPr>
          <w:lang w:val="uk-UA"/>
        </w:rPr>
        <w:t>1 ст</w:t>
      </w:r>
      <w:r w:rsidR="0070140A">
        <w:rPr>
          <w:lang w:val="uk-UA"/>
        </w:rPr>
        <w:t>атті 15 Закону України «</w:t>
      </w:r>
      <w:r w:rsidRPr="00896508">
        <w:rPr>
          <w:lang w:val="uk-UA"/>
        </w:rPr>
        <w:t>Про оренду</w:t>
      </w:r>
      <w:r w:rsidRPr="00896508">
        <w:rPr>
          <w:spacing w:val="1"/>
          <w:lang w:val="uk-UA"/>
        </w:rPr>
        <w:t xml:space="preserve"> </w:t>
      </w:r>
      <w:r w:rsidRPr="00896508">
        <w:rPr>
          <w:lang w:val="uk-UA"/>
        </w:rPr>
        <w:t>д</w:t>
      </w:r>
      <w:r w:rsidR="0070140A">
        <w:rPr>
          <w:lang w:val="uk-UA"/>
        </w:rPr>
        <w:t>ержавного та комунального майна»</w:t>
      </w:r>
      <w:r w:rsidRPr="00896508">
        <w:rPr>
          <w:lang w:val="uk-UA"/>
        </w:rPr>
        <w:t xml:space="preserve"> </w:t>
      </w:r>
      <w:r w:rsidR="0070140A">
        <w:rPr>
          <w:rFonts w:eastAsia="Times New Roman"/>
          <w:lang w:val="uk-UA"/>
        </w:rPr>
        <w:t xml:space="preserve">від 03 жовтня </w:t>
      </w:r>
      <w:r w:rsidR="00A824E2" w:rsidRPr="00896508">
        <w:rPr>
          <w:rFonts w:eastAsia="Times New Roman"/>
          <w:lang w:val="uk-UA"/>
        </w:rPr>
        <w:t>2019</w:t>
      </w:r>
      <w:r w:rsidR="00A824E2" w:rsidRPr="00A824E2">
        <w:rPr>
          <w:rFonts w:eastAsia="Times New Roman"/>
          <w:lang w:val="uk-UA"/>
        </w:rPr>
        <w:t xml:space="preserve"> </w:t>
      </w:r>
      <w:r w:rsidR="00A824E2" w:rsidRPr="00896508">
        <w:rPr>
          <w:rFonts w:eastAsia="Times New Roman"/>
          <w:lang w:val="uk-UA"/>
        </w:rPr>
        <w:t xml:space="preserve">року </w:t>
      </w:r>
      <w:r w:rsidR="00A824E2" w:rsidRPr="00A824E2">
        <w:rPr>
          <w:rFonts w:eastAsia="Times New Roman"/>
          <w:lang w:val="uk-UA"/>
        </w:rPr>
        <w:t xml:space="preserve"> </w:t>
      </w:r>
      <w:r w:rsidR="00A824E2" w:rsidRPr="00896508">
        <w:rPr>
          <w:rFonts w:eastAsia="Times New Roman"/>
          <w:lang w:val="uk-UA"/>
        </w:rPr>
        <w:t xml:space="preserve">№157-ІХ, </w:t>
      </w:r>
      <w:r w:rsidR="0070140A">
        <w:rPr>
          <w:rFonts w:eastAsia="Times New Roman"/>
          <w:lang w:val="uk-UA"/>
        </w:rPr>
        <w:t>п</w:t>
      </w:r>
      <w:r w:rsidR="00093403" w:rsidRPr="00927AB8">
        <w:rPr>
          <w:lang w:val="uk-UA"/>
        </w:rPr>
        <w:t>останов</w:t>
      </w:r>
      <w:r w:rsidR="00093403">
        <w:rPr>
          <w:lang w:val="uk-UA"/>
        </w:rPr>
        <w:t>и</w:t>
      </w:r>
      <w:r w:rsidR="00093403" w:rsidRPr="00927AB8">
        <w:rPr>
          <w:spacing w:val="14"/>
          <w:lang w:val="uk-UA"/>
        </w:rPr>
        <w:t xml:space="preserve"> </w:t>
      </w:r>
      <w:r w:rsidR="00093403" w:rsidRPr="00927AB8">
        <w:rPr>
          <w:lang w:val="uk-UA"/>
        </w:rPr>
        <w:t>Кабінету</w:t>
      </w:r>
      <w:r w:rsidR="00093403" w:rsidRPr="00927AB8">
        <w:rPr>
          <w:spacing w:val="13"/>
          <w:lang w:val="uk-UA"/>
        </w:rPr>
        <w:t xml:space="preserve"> </w:t>
      </w:r>
      <w:r w:rsidR="00093403" w:rsidRPr="00927AB8">
        <w:rPr>
          <w:lang w:val="uk-UA"/>
        </w:rPr>
        <w:t>Міністрів</w:t>
      </w:r>
      <w:r w:rsidR="00093403" w:rsidRPr="00927AB8">
        <w:rPr>
          <w:spacing w:val="13"/>
          <w:lang w:val="uk-UA"/>
        </w:rPr>
        <w:t xml:space="preserve"> </w:t>
      </w:r>
      <w:r w:rsidR="00093403" w:rsidRPr="00927AB8">
        <w:rPr>
          <w:lang w:val="uk-UA"/>
        </w:rPr>
        <w:t>України</w:t>
      </w:r>
      <w:r w:rsidR="00093403" w:rsidRPr="00927AB8">
        <w:rPr>
          <w:spacing w:val="23"/>
          <w:lang w:val="uk-UA"/>
        </w:rPr>
        <w:t xml:space="preserve"> </w:t>
      </w:r>
      <w:r w:rsidR="00093403" w:rsidRPr="00927AB8">
        <w:rPr>
          <w:lang w:val="uk-UA"/>
        </w:rPr>
        <w:t>від</w:t>
      </w:r>
      <w:r w:rsidR="00093403" w:rsidRPr="00927AB8">
        <w:rPr>
          <w:spacing w:val="18"/>
          <w:lang w:val="uk-UA"/>
        </w:rPr>
        <w:t xml:space="preserve"> </w:t>
      </w:r>
      <w:r w:rsidR="00093403">
        <w:rPr>
          <w:spacing w:val="18"/>
          <w:lang w:val="uk-UA"/>
        </w:rPr>
        <w:t>03</w:t>
      </w:r>
      <w:r w:rsidR="00093403" w:rsidRPr="00927AB8">
        <w:rPr>
          <w:spacing w:val="15"/>
          <w:lang w:val="uk-UA"/>
        </w:rPr>
        <w:t xml:space="preserve"> </w:t>
      </w:r>
      <w:r w:rsidR="00093403">
        <w:rPr>
          <w:spacing w:val="15"/>
          <w:lang w:val="uk-UA"/>
        </w:rPr>
        <w:t>червня</w:t>
      </w:r>
      <w:r w:rsidR="00093403" w:rsidRPr="00927AB8">
        <w:rPr>
          <w:spacing w:val="15"/>
          <w:lang w:val="uk-UA"/>
        </w:rPr>
        <w:t xml:space="preserve"> </w:t>
      </w:r>
      <w:r w:rsidR="00093403" w:rsidRPr="00927AB8">
        <w:rPr>
          <w:lang w:val="uk-UA"/>
        </w:rPr>
        <w:t>2020</w:t>
      </w:r>
      <w:r w:rsidR="00093403" w:rsidRPr="00927AB8">
        <w:rPr>
          <w:spacing w:val="15"/>
          <w:lang w:val="uk-UA"/>
        </w:rPr>
        <w:t xml:space="preserve"> </w:t>
      </w:r>
      <w:r w:rsidR="00093403" w:rsidRPr="00927AB8">
        <w:rPr>
          <w:lang w:val="uk-UA"/>
        </w:rPr>
        <w:t>року</w:t>
      </w:r>
      <w:r w:rsidR="00093403" w:rsidRPr="00927AB8">
        <w:rPr>
          <w:spacing w:val="13"/>
          <w:lang w:val="uk-UA"/>
        </w:rPr>
        <w:t xml:space="preserve"> </w:t>
      </w:r>
      <w:r w:rsidR="00093403" w:rsidRPr="00927AB8">
        <w:rPr>
          <w:lang w:val="uk-UA"/>
        </w:rPr>
        <w:t>№</w:t>
      </w:r>
      <w:r w:rsidR="00093403">
        <w:rPr>
          <w:lang w:val="uk-UA"/>
        </w:rPr>
        <w:t xml:space="preserve">483 </w:t>
      </w:r>
      <w:r w:rsidR="0070140A">
        <w:rPr>
          <w:lang w:val="uk-UA"/>
        </w:rPr>
        <w:t>«</w:t>
      </w:r>
      <w:r w:rsidR="00B45503">
        <w:rPr>
          <w:lang w:val="uk-UA"/>
        </w:rPr>
        <w:t>Де</w:t>
      </w:r>
      <w:r w:rsidRPr="00896508">
        <w:rPr>
          <w:lang w:val="uk-UA"/>
        </w:rPr>
        <w:t>які питання оренди державного та комунального</w:t>
      </w:r>
      <w:r w:rsidRPr="00896508">
        <w:rPr>
          <w:spacing w:val="1"/>
          <w:lang w:val="uk-UA"/>
        </w:rPr>
        <w:t xml:space="preserve"> </w:t>
      </w:r>
      <w:r w:rsidR="0070140A">
        <w:rPr>
          <w:lang w:val="uk-UA"/>
        </w:rPr>
        <w:t>майна»</w:t>
      </w:r>
      <w:r w:rsidR="00093403">
        <w:rPr>
          <w:rFonts w:eastAsia="Times New Roman"/>
          <w:lang w:val="uk-UA"/>
        </w:rPr>
        <w:t xml:space="preserve">, </w:t>
      </w:r>
      <w:r w:rsidR="00B45503">
        <w:rPr>
          <w:lang w:val="uk-UA"/>
        </w:rPr>
        <w:t xml:space="preserve">Постанови </w:t>
      </w:r>
      <w:r w:rsidR="00B45503" w:rsidRPr="00927AB8">
        <w:rPr>
          <w:lang w:val="uk-UA"/>
        </w:rPr>
        <w:t>Кабінету</w:t>
      </w:r>
      <w:r w:rsidR="00B45503" w:rsidRPr="00927AB8">
        <w:rPr>
          <w:spacing w:val="13"/>
          <w:lang w:val="uk-UA"/>
        </w:rPr>
        <w:t xml:space="preserve"> </w:t>
      </w:r>
      <w:r w:rsidR="00B45503" w:rsidRPr="00927AB8">
        <w:rPr>
          <w:lang w:val="uk-UA"/>
        </w:rPr>
        <w:t>Міністрів</w:t>
      </w:r>
      <w:r w:rsidR="00B45503" w:rsidRPr="00927AB8">
        <w:rPr>
          <w:spacing w:val="13"/>
          <w:lang w:val="uk-UA"/>
        </w:rPr>
        <w:t xml:space="preserve"> </w:t>
      </w:r>
      <w:r w:rsidR="00B45503" w:rsidRPr="00927AB8">
        <w:rPr>
          <w:lang w:val="uk-UA"/>
        </w:rPr>
        <w:t>України</w:t>
      </w:r>
      <w:r w:rsidR="00B45503" w:rsidRPr="00927AB8">
        <w:rPr>
          <w:spacing w:val="23"/>
          <w:lang w:val="uk-UA"/>
        </w:rPr>
        <w:t xml:space="preserve"> </w:t>
      </w:r>
      <w:r w:rsidR="00B45503" w:rsidRPr="00927AB8">
        <w:rPr>
          <w:lang w:val="uk-UA"/>
        </w:rPr>
        <w:t>від</w:t>
      </w:r>
      <w:r w:rsidR="00B45503" w:rsidRPr="00927AB8">
        <w:rPr>
          <w:spacing w:val="18"/>
          <w:lang w:val="uk-UA"/>
        </w:rPr>
        <w:t xml:space="preserve"> </w:t>
      </w:r>
      <w:r w:rsidR="00B45503" w:rsidRPr="00927AB8">
        <w:rPr>
          <w:lang w:val="uk-UA"/>
        </w:rPr>
        <w:t>12</w:t>
      </w:r>
      <w:r w:rsidR="00B45503" w:rsidRPr="00927AB8">
        <w:rPr>
          <w:spacing w:val="15"/>
          <w:lang w:val="uk-UA"/>
        </w:rPr>
        <w:t xml:space="preserve"> </w:t>
      </w:r>
      <w:r w:rsidR="00B45503" w:rsidRPr="00927AB8">
        <w:rPr>
          <w:lang w:val="uk-UA"/>
        </w:rPr>
        <w:t>серпня</w:t>
      </w:r>
      <w:r w:rsidR="00B45503" w:rsidRPr="00927AB8">
        <w:rPr>
          <w:spacing w:val="15"/>
          <w:lang w:val="uk-UA"/>
        </w:rPr>
        <w:t xml:space="preserve"> </w:t>
      </w:r>
      <w:r w:rsidR="00B45503" w:rsidRPr="00927AB8">
        <w:rPr>
          <w:lang w:val="uk-UA"/>
        </w:rPr>
        <w:t>2020</w:t>
      </w:r>
      <w:r w:rsidR="00B45503" w:rsidRPr="00927AB8">
        <w:rPr>
          <w:spacing w:val="15"/>
          <w:lang w:val="uk-UA"/>
        </w:rPr>
        <w:t xml:space="preserve"> </w:t>
      </w:r>
      <w:r w:rsidR="00B45503" w:rsidRPr="00927AB8">
        <w:rPr>
          <w:lang w:val="uk-UA"/>
        </w:rPr>
        <w:t>року</w:t>
      </w:r>
      <w:r w:rsidR="00B45503" w:rsidRPr="00927AB8">
        <w:rPr>
          <w:spacing w:val="13"/>
          <w:lang w:val="uk-UA"/>
        </w:rPr>
        <w:t xml:space="preserve"> </w:t>
      </w:r>
      <w:r w:rsidR="00B45503" w:rsidRPr="00927AB8">
        <w:rPr>
          <w:lang w:val="uk-UA"/>
        </w:rPr>
        <w:t>№</w:t>
      </w:r>
      <w:r w:rsidR="00927AB8">
        <w:rPr>
          <w:lang w:val="uk-UA"/>
        </w:rPr>
        <w:t>820</w:t>
      </w:r>
      <w:r w:rsidR="002946A9">
        <w:rPr>
          <w:lang w:val="uk-UA"/>
        </w:rPr>
        <w:t xml:space="preserve"> </w:t>
      </w:r>
      <w:r w:rsidR="00401B2D">
        <w:rPr>
          <w:lang w:val="uk-UA"/>
        </w:rPr>
        <w:t>«</w:t>
      </w:r>
      <w:r w:rsidRPr="00927AB8">
        <w:rPr>
          <w:lang w:val="uk-UA"/>
        </w:rPr>
        <w:t>Про</w:t>
      </w:r>
      <w:r w:rsidRPr="00927AB8">
        <w:rPr>
          <w:spacing w:val="1"/>
          <w:lang w:val="uk-UA"/>
        </w:rPr>
        <w:t xml:space="preserve"> </w:t>
      </w:r>
      <w:r w:rsidRPr="00927AB8">
        <w:rPr>
          <w:lang w:val="uk-UA"/>
        </w:rPr>
        <w:t>затвердження</w:t>
      </w:r>
      <w:r w:rsidRPr="00927AB8">
        <w:rPr>
          <w:spacing w:val="1"/>
          <w:lang w:val="uk-UA"/>
        </w:rPr>
        <w:t xml:space="preserve"> </w:t>
      </w:r>
      <w:r w:rsidRPr="00927AB8">
        <w:rPr>
          <w:lang w:val="uk-UA"/>
        </w:rPr>
        <w:t>примірних</w:t>
      </w:r>
      <w:r w:rsidRPr="00927AB8">
        <w:rPr>
          <w:spacing w:val="1"/>
          <w:lang w:val="uk-UA"/>
        </w:rPr>
        <w:t xml:space="preserve"> </w:t>
      </w:r>
      <w:r w:rsidRPr="00927AB8">
        <w:rPr>
          <w:lang w:val="uk-UA"/>
        </w:rPr>
        <w:t>договорів</w:t>
      </w:r>
      <w:r w:rsidRPr="00927AB8">
        <w:rPr>
          <w:spacing w:val="1"/>
          <w:lang w:val="uk-UA"/>
        </w:rPr>
        <w:t xml:space="preserve"> </w:t>
      </w:r>
      <w:r w:rsidRPr="00927AB8">
        <w:rPr>
          <w:lang w:val="uk-UA"/>
        </w:rPr>
        <w:t>оренди</w:t>
      </w:r>
      <w:r w:rsidRPr="00927AB8">
        <w:rPr>
          <w:spacing w:val="1"/>
          <w:lang w:val="uk-UA"/>
        </w:rPr>
        <w:t xml:space="preserve"> </w:t>
      </w:r>
      <w:r w:rsidRPr="00927AB8">
        <w:rPr>
          <w:lang w:val="uk-UA"/>
        </w:rPr>
        <w:t>державного</w:t>
      </w:r>
      <w:r w:rsidRPr="00927AB8">
        <w:rPr>
          <w:spacing w:val="1"/>
          <w:lang w:val="uk-UA"/>
        </w:rPr>
        <w:t xml:space="preserve"> </w:t>
      </w:r>
      <w:r w:rsidR="00401B2D">
        <w:rPr>
          <w:lang w:val="uk-UA"/>
        </w:rPr>
        <w:t>майна»</w:t>
      </w:r>
      <w:r w:rsidRPr="00927AB8">
        <w:rPr>
          <w:lang w:val="uk-UA"/>
        </w:rPr>
        <w:t>,</w:t>
      </w:r>
      <w:r w:rsidRPr="00927AB8">
        <w:rPr>
          <w:spacing w:val="1"/>
          <w:lang w:val="uk-UA"/>
        </w:rPr>
        <w:t xml:space="preserve"> </w:t>
      </w:r>
      <w:r w:rsidR="00927AB8">
        <w:rPr>
          <w:spacing w:val="1"/>
          <w:lang w:val="uk-UA"/>
        </w:rPr>
        <w:t xml:space="preserve">рішення 12 сесії </w:t>
      </w:r>
      <w:r w:rsidR="00401B2D">
        <w:rPr>
          <w:spacing w:val="1"/>
          <w:lang w:val="uk-UA"/>
        </w:rPr>
        <w:t xml:space="preserve">Погребищенської </w:t>
      </w:r>
      <w:r w:rsidR="00927AB8">
        <w:rPr>
          <w:spacing w:val="1"/>
          <w:lang w:val="uk-UA"/>
        </w:rPr>
        <w:t xml:space="preserve">міської ради 8 скликання від 24 червня 2021 року №71-12-8/903 </w:t>
      </w:r>
      <w:r w:rsidR="00401B2D">
        <w:rPr>
          <w:spacing w:val="1"/>
          <w:lang w:val="uk-UA"/>
        </w:rPr>
        <w:t>«</w:t>
      </w:r>
      <w:r w:rsidR="00927AB8">
        <w:rPr>
          <w:spacing w:val="1"/>
          <w:lang w:val="uk-UA"/>
        </w:rPr>
        <w:t>Про Порядок передачі в оренду майна Погребищенської міської ради</w:t>
      </w:r>
      <w:r w:rsidR="00401B2D">
        <w:rPr>
          <w:spacing w:val="1"/>
          <w:lang w:val="uk-UA"/>
        </w:rPr>
        <w:t>»</w:t>
      </w:r>
      <w:r w:rsidR="00927AB8">
        <w:rPr>
          <w:spacing w:val="1"/>
          <w:lang w:val="uk-UA"/>
        </w:rPr>
        <w:t>,</w:t>
      </w:r>
      <w:r w:rsidRPr="00927AB8">
        <w:rPr>
          <w:spacing w:val="1"/>
          <w:lang w:val="uk-UA"/>
        </w:rPr>
        <w:t xml:space="preserve"> </w:t>
      </w:r>
      <w:r w:rsidR="00401B2D">
        <w:rPr>
          <w:spacing w:val="1"/>
          <w:lang w:val="uk-UA"/>
        </w:rPr>
        <w:t xml:space="preserve">враховуючи </w:t>
      </w:r>
      <w:r w:rsidR="00401B2D" w:rsidRPr="00AD5CC2">
        <w:rPr>
          <w:color w:val="000000"/>
          <w:lang w:val="uk-UA"/>
        </w:rPr>
        <w:t>рішення виконавчого комітету Погребищенської міської ради від___№__</w:t>
      </w:r>
      <w:r w:rsidR="00401B2D" w:rsidRPr="00AD5CC2">
        <w:rPr>
          <w:lang w:val="uk-UA"/>
        </w:rPr>
        <w:t>,</w:t>
      </w:r>
      <w:r w:rsidR="00401B2D">
        <w:rPr>
          <w:lang w:val="uk-UA"/>
        </w:rPr>
        <w:t xml:space="preserve"> </w:t>
      </w:r>
      <w:r w:rsidRPr="00927AB8">
        <w:rPr>
          <w:lang w:val="uk-UA"/>
        </w:rPr>
        <w:t>клопотання</w:t>
      </w:r>
      <w:r w:rsidRPr="00927AB8">
        <w:rPr>
          <w:spacing w:val="1"/>
          <w:lang w:val="uk-UA"/>
        </w:rPr>
        <w:t xml:space="preserve"> </w:t>
      </w:r>
      <w:r w:rsidR="00530110">
        <w:rPr>
          <w:spacing w:val="1"/>
          <w:lang w:val="uk-UA"/>
        </w:rPr>
        <w:t>Управління Державної міграційної служби України</w:t>
      </w:r>
      <w:r w:rsidR="00401B2D">
        <w:rPr>
          <w:spacing w:val="1"/>
          <w:lang w:val="uk-UA"/>
        </w:rPr>
        <w:t xml:space="preserve"> у Вінницькій області від 11 травня </w:t>
      </w:r>
      <w:r w:rsidR="00530110">
        <w:rPr>
          <w:spacing w:val="1"/>
          <w:lang w:val="uk-UA"/>
        </w:rPr>
        <w:t xml:space="preserve">2023 року № </w:t>
      </w:r>
      <w:r w:rsidR="00530110">
        <w:rPr>
          <w:bCs/>
          <w:lang w:val="uk-UA"/>
        </w:rPr>
        <w:t>0501.14-3300/05.1-23</w:t>
      </w:r>
      <w:r w:rsidRPr="00927AB8">
        <w:rPr>
          <w:lang w:val="uk-UA"/>
        </w:rPr>
        <w:t xml:space="preserve">, </w:t>
      </w:r>
      <w:r w:rsidR="00401B2D">
        <w:rPr>
          <w:lang w:val="uk-UA"/>
        </w:rPr>
        <w:t>висновків та рекомендацій</w:t>
      </w:r>
      <w:r w:rsidR="00401B2D" w:rsidRPr="00AD5CC2">
        <w:rPr>
          <w:lang w:val="uk-UA"/>
        </w:rPr>
        <w:t xml:space="preserve">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</w:t>
      </w:r>
      <w:r w:rsidR="00401B2D">
        <w:rPr>
          <w:lang w:val="uk-UA"/>
        </w:rPr>
        <w:t xml:space="preserve">благоустрою  населених  </w:t>
      </w:r>
      <w:r w:rsidR="001B43F4">
        <w:rPr>
          <w:lang w:val="uk-UA"/>
        </w:rPr>
        <w:t xml:space="preserve">пунктів </w:t>
      </w:r>
      <w:r w:rsidR="00927AB8">
        <w:rPr>
          <w:lang w:val="uk-UA"/>
        </w:rPr>
        <w:t>міська</w:t>
      </w:r>
      <w:r w:rsidRPr="009E28B1">
        <w:rPr>
          <w:lang w:val="uk-UA"/>
        </w:rPr>
        <w:t xml:space="preserve"> рада  ВИРІШИЛА:</w:t>
      </w:r>
    </w:p>
    <w:p w14:paraId="706FA0A9" w14:textId="77777777" w:rsidR="004F4C53" w:rsidRDefault="004F4C53" w:rsidP="00D061D7">
      <w:pPr>
        <w:pStyle w:val="a3"/>
        <w:kinsoku w:val="0"/>
        <w:overflowPunct w:val="0"/>
        <w:spacing w:before="1"/>
        <w:ind w:left="0" w:right="362" w:firstLine="0"/>
        <w:rPr>
          <w:lang w:val="uk-UA"/>
        </w:rPr>
      </w:pPr>
    </w:p>
    <w:p w14:paraId="057377CC" w14:textId="77777777" w:rsidR="004F4C53" w:rsidRDefault="004F4C53" w:rsidP="00401B2D">
      <w:pPr>
        <w:pStyle w:val="a3"/>
        <w:kinsoku w:val="0"/>
        <w:overflowPunct w:val="0"/>
        <w:spacing w:before="1"/>
        <w:ind w:left="0" w:right="362" w:firstLine="720"/>
        <w:rPr>
          <w:bCs/>
          <w:lang w:val="uk-UA"/>
        </w:rPr>
      </w:pPr>
      <w:r>
        <w:rPr>
          <w:lang w:val="uk-UA"/>
        </w:rPr>
        <w:t xml:space="preserve">1. </w:t>
      </w:r>
      <w:r w:rsidRPr="00E32B09">
        <w:rPr>
          <w:bdr w:val="none" w:sz="0" w:space="0" w:color="auto" w:frame="1"/>
        </w:rPr>
        <w:t>Передати в оренду без проведення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аукціону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індивідуально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визначене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нерухоме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майно, що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належить до комунальної</w:t>
      </w:r>
      <w:r>
        <w:rPr>
          <w:bdr w:val="none" w:sz="0" w:space="0" w:color="auto" w:frame="1"/>
          <w:lang w:val="uk-UA"/>
        </w:rPr>
        <w:t xml:space="preserve"> </w:t>
      </w:r>
      <w:r w:rsidRPr="00E32B09">
        <w:rPr>
          <w:bdr w:val="none" w:sz="0" w:space="0" w:color="auto" w:frame="1"/>
        </w:rPr>
        <w:t>власності</w:t>
      </w:r>
      <w:r>
        <w:rPr>
          <w:bdr w:val="none" w:sz="0" w:space="0" w:color="auto" w:frame="1"/>
          <w:lang w:val="uk-UA"/>
        </w:rPr>
        <w:t xml:space="preserve"> Погребищенської міської </w:t>
      </w:r>
      <w:r w:rsidR="00DC7CE7">
        <w:rPr>
          <w:bdr w:val="none" w:sz="0" w:space="0" w:color="auto" w:frame="1"/>
          <w:lang w:val="uk-UA"/>
        </w:rPr>
        <w:t>ради</w:t>
      </w:r>
      <w:r w:rsidRPr="00E32B09">
        <w:rPr>
          <w:bdr w:val="none" w:sz="0" w:space="0" w:color="auto" w:frame="1"/>
          <w:lang w:val="uk-UA"/>
        </w:rPr>
        <w:t>, а саме:</w:t>
      </w:r>
      <w:r>
        <w:rPr>
          <w:bdr w:val="none" w:sz="0" w:space="0" w:color="auto" w:frame="1"/>
          <w:lang w:val="uk-UA"/>
        </w:rPr>
        <w:t xml:space="preserve"> </w:t>
      </w:r>
      <w:r w:rsidRPr="00385E8A">
        <w:rPr>
          <w:bdr w:val="none" w:sz="0" w:space="0" w:color="auto" w:frame="1"/>
          <w:lang w:val="uk-UA"/>
        </w:rPr>
        <w:t xml:space="preserve">частину нежитлового приміщення загальною площею </w:t>
      </w:r>
      <w:r w:rsidR="00A20787">
        <w:rPr>
          <w:bdr w:val="none" w:sz="0" w:space="0" w:color="auto" w:frame="1"/>
          <w:lang w:val="uk-UA"/>
        </w:rPr>
        <w:t xml:space="preserve">26,1 м.кв., </w:t>
      </w:r>
      <w:r w:rsidR="00A20787">
        <w:rPr>
          <w:color w:val="000000"/>
          <w:spacing w:val="6"/>
          <w:lang w:val="uk-UA"/>
        </w:rPr>
        <w:t>(Двадцять шість цілих і одна десята квадратних метра</w:t>
      </w:r>
      <w:r w:rsidR="00A20787" w:rsidRPr="0012688E">
        <w:rPr>
          <w:color w:val="000000"/>
          <w:spacing w:val="6"/>
          <w:lang w:val="uk-UA"/>
        </w:rPr>
        <w:t>) а</w:t>
      </w:r>
      <w:r w:rsidR="00A20787">
        <w:rPr>
          <w:color w:val="000000"/>
          <w:spacing w:val="6"/>
          <w:lang w:val="uk-UA"/>
        </w:rPr>
        <w:t>дміністративної  будівлі першого</w:t>
      </w:r>
      <w:r w:rsidR="00A20787" w:rsidRPr="0012688E">
        <w:rPr>
          <w:color w:val="000000"/>
          <w:spacing w:val="6"/>
          <w:lang w:val="uk-UA"/>
        </w:rPr>
        <w:t xml:space="preserve"> поверху  літ. </w:t>
      </w:r>
      <w:r w:rsidR="00A20787">
        <w:rPr>
          <w:color w:val="000000"/>
          <w:spacing w:val="6"/>
        </w:rPr>
        <w:t>А: кабінет №</w:t>
      </w:r>
      <w:r w:rsidR="00A20787">
        <w:rPr>
          <w:color w:val="000000"/>
          <w:spacing w:val="6"/>
          <w:lang w:val="uk-UA"/>
        </w:rPr>
        <w:t xml:space="preserve"> 5</w:t>
      </w:r>
      <w:r w:rsidR="00A20787">
        <w:rPr>
          <w:color w:val="000000"/>
          <w:spacing w:val="6"/>
        </w:rPr>
        <w:t xml:space="preserve"> (загальною площею – </w:t>
      </w:r>
      <w:r w:rsidR="00A20787">
        <w:rPr>
          <w:color w:val="000000"/>
          <w:spacing w:val="6"/>
          <w:lang w:val="uk-UA"/>
        </w:rPr>
        <w:t>19</w:t>
      </w:r>
      <w:r w:rsidR="00A20787">
        <w:rPr>
          <w:color w:val="000000"/>
          <w:spacing w:val="6"/>
        </w:rPr>
        <w:t>,</w:t>
      </w:r>
      <w:r w:rsidR="00A20787">
        <w:rPr>
          <w:color w:val="000000"/>
          <w:spacing w:val="6"/>
          <w:lang w:val="uk-UA"/>
        </w:rPr>
        <w:t>1</w:t>
      </w:r>
      <w:r w:rsidR="00A20787" w:rsidRPr="0012688E">
        <w:rPr>
          <w:color w:val="000000"/>
          <w:spacing w:val="6"/>
        </w:rPr>
        <w:t xml:space="preserve"> м</w:t>
      </w:r>
      <w:r w:rsidR="00A20787" w:rsidRPr="0012688E">
        <w:rPr>
          <w:color w:val="000000"/>
          <w:spacing w:val="6"/>
          <w:vertAlign w:val="superscript"/>
        </w:rPr>
        <w:t>2</w:t>
      </w:r>
      <w:r w:rsidR="00A20787">
        <w:rPr>
          <w:color w:val="000000"/>
          <w:spacing w:val="6"/>
        </w:rPr>
        <w:t>.), кабінет №</w:t>
      </w:r>
      <w:r w:rsidR="00A20787">
        <w:rPr>
          <w:color w:val="000000"/>
          <w:spacing w:val="6"/>
          <w:lang w:val="uk-UA"/>
        </w:rPr>
        <w:t xml:space="preserve"> 13</w:t>
      </w:r>
      <w:r w:rsidR="00A20787">
        <w:rPr>
          <w:color w:val="000000"/>
          <w:spacing w:val="6"/>
        </w:rPr>
        <w:t xml:space="preserve"> (загальною площею – </w:t>
      </w:r>
      <w:r w:rsidR="00A20787">
        <w:rPr>
          <w:color w:val="000000"/>
          <w:spacing w:val="6"/>
          <w:lang w:val="uk-UA"/>
        </w:rPr>
        <w:t>7</w:t>
      </w:r>
      <w:r w:rsidR="00A20787" w:rsidRPr="0012688E">
        <w:rPr>
          <w:color w:val="000000"/>
          <w:spacing w:val="6"/>
        </w:rPr>
        <w:t xml:space="preserve"> м</w:t>
      </w:r>
      <w:r w:rsidR="00A20787" w:rsidRPr="0012688E">
        <w:rPr>
          <w:color w:val="000000"/>
          <w:spacing w:val="6"/>
          <w:vertAlign w:val="superscript"/>
        </w:rPr>
        <w:t>2</w:t>
      </w:r>
      <w:r w:rsidR="00A20787" w:rsidRPr="0012688E">
        <w:rPr>
          <w:color w:val="000000"/>
          <w:spacing w:val="6"/>
        </w:rPr>
        <w:t>.)</w:t>
      </w:r>
      <w:r w:rsidR="00A20787" w:rsidRPr="0012688E">
        <w:rPr>
          <w:lang w:val="uk-UA"/>
        </w:rPr>
        <w:t>,</w:t>
      </w:r>
      <w:r w:rsidR="00A20787" w:rsidRPr="0012688E">
        <w:rPr>
          <w:spacing w:val="1"/>
          <w:lang w:val="uk-UA"/>
        </w:rPr>
        <w:t xml:space="preserve"> </w:t>
      </w:r>
      <w:r w:rsidR="00A20787" w:rsidRPr="0012688E">
        <w:rPr>
          <w:lang w:val="uk-UA"/>
        </w:rPr>
        <w:t>яка</w:t>
      </w:r>
      <w:r w:rsidR="00A20787" w:rsidRPr="0012688E">
        <w:rPr>
          <w:spacing w:val="1"/>
          <w:lang w:val="uk-UA"/>
        </w:rPr>
        <w:t xml:space="preserve"> </w:t>
      </w:r>
      <w:r w:rsidR="00A20787" w:rsidRPr="0012688E">
        <w:rPr>
          <w:lang w:val="uk-UA"/>
        </w:rPr>
        <w:t>розташована</w:t>
      </w:r>
      <w:r w:rsidR="00A20787" w:rsidRPr="0012688E">
        <w:rPr>
          <w:spacing w:val="1"/>
          <w:lang w:val="uk-UA"/>
        </w:rPr>
        <w:t xml:space="preserve"> </w:t>
      </w:r>
      <w:r w:rsidR="00A20787" w:rsidRPr="0012688E">
        <w:rPr>
          <w:lang w:val="uk-UA"/>
        </w:rPr>
        <w:t>за</w:t>
      </w:r>
      <w:r w:rsidR="00A20787" w:rsidRPr="0012688E">
        <w:rPr>
          <w:spacing w:val="1"/>
          <w:lang w:val="uk-UA"/>
        </w:rPr>
        <w:t xml:space="preserve"> </w:t>
      </w:r>
      <w:r w:rsidR="00A20787" w:rsidRPr="0012688E">
        <w:rPr>
          <w:lang w:val="uk-UA"/>
        </w:rPr>
        <w:t>адресою:</w:t>
      </w:r>
      <w:r w:rsidR="00A20787">
        <w:rPr>
          <w:bdr w:val="none" w:sz="0" w:space="0" w:color="auto" w:frame="1"/>
          <w:lang w:val="uk-UA"/>
        </w:rPr>
        <w:t xml:space="preserve"> </w:t>
      </w:r>
      <w:r w:rsidR="00A20787">
        <w:rPr>
          <w:bCs/>
          <w:lang w:val="uk-UA"/>
        </w:rPr>
        <w:t>вул. Б.Хмельницького, 77, м. Погребище</w:t>
      </w:r>
      <w:r>
        <w:rPr>
          <w:bdr w:val="none" w:sz="0" w:space="0" w:color="auto" w:frame="1"/>
          <w:lang w:val="uk-UA"/>
        </w:rPr>
        <w:t>,</w:t>
      </w:r>
      <w:r w:rsidR="00A20787">
        <w:rPr>
          <w:bdr w:val="none" w:sz="0" w:space="0" w:color="auto" w:frame="1"/>
          <w:lang w:val="uk-UA"/>
        </w:rPr>
        <w:t xml:space="preserve"> Вінницького району, Вінницької області, 22200, </w:t>
      </w:r>
      <w:r>
        <w:rPr>
          <w:bdr w:val="none" w:sz="0" w:space="0" w:color="auto" w:frame="1"/>
          <w:lang w:val="uk-UA"/>
        </w:rPr>
        <w:t>Управлінню</w:t>
      </w:r>
      <w:r w:rsidR="00A20787">
        <w:rPr>
          <w:bdr w:val="none" w:sz="0" w:space="0" w:color="auto" w:frame="1"/>
          <w:lang w:val="uk-UA"/>
        </w:rPr>
        <w:t xml:space="preserve"> </w:t>
      </w:r>
      <w:r>
        <w:rPr>
          <w:bdr w:val="none" w:sz="0" w:space="0" w:color="auto" w:frame="1"/>
          <w:lang w:val="uk-UA"/>
        </w:rPr>
        <w:t>Державної міграцій</w:t>
      </w:r>
      <w:r w:rsidRPr="00654C42">
        <w:rPr>
          <w:bdr w:val="none" w:sz="0" w:space="0" w:color="auto" w:frame="1"/>
          <w:lang w:val="uk-UA"/>
        </w:rPr>
        <w:t xml:space="preserve">ної </w:t>
      </w:r>
      <w:r>
        <w:rPr>
          <w:bdr w:val="none" w:sz="0" w:space="0" w:color="auto" w:frame="1"/>
          <w:lang w:val="uk-UA"/>
        </w:rPr>
        <w:t>с</w:t>
      </w:r>
      <w:r w:rsidR="00A20787">
        <w:rPr>
          <w:bdr w:val="none" w:sz="0" w:space="0" w:color="auto" w:frame="1"/>
          <w:lang w:val="uk-UA"/>
        </w:rPr>
        <w:t>лужби України у Вінницькій</w:t>
      </w:r>
      <w:r w:rsidRPr="00654C42">
        <w:rPr>
          <w:bdr w:val="none" w:sz="0" w:space="0" w:color="auto" w:frame="1"/>
          <w:lang w:val="uk-UA"/>
        </w:rPr>
        <w:t xml:space="preserve"> області,</w:t>
      </w:r>
      <w:r w:rsidR="00A20787">
        <w:rPr>
          <w:bdr w:val="none" w:sz="0" w:space="0" w:color="auto" w:frame="1"/>
          <w:lang w:val="uk-UA"/>
        </w:rPr>
        <w:t xml:space="preserve"> </w:t>
      </w:r>
      <w:r>
        <w:rPr>
          <w:bdr w:val="none" w:sz="0" w:space="0" w:color="auto" w:frame="1"/>
          <w:lang w:val="uk-UA"/>
        </w:rPr>
        <w:t>для</w:t>
      </w:r>
      <w:r w:rsidR="00A20787">
        <w:rPr>
          <w:bdr w:val="none" w:sz="0" w:space="0" w:color="auto" w:frame="1"/>
          <w:lang w:val="uk-UA"/>
        </w:rPr>
        <w:t xml:space="preserve"> </w:t>
      </w:r>
      <w:r w:rsidR="00A20787">
        <w:rPr>
          <w:bCs/>
          <w:lang w:val="uk-UA"/>
        </w:rPr>
        <w:t xml:space="preserve"> подальшого розміщення Погребищенського сектору У</w:t>
      </w:r>
      <w:r w:rsidR="004E0D43">
        <w:rPr>
          <w:bCs/>
          <w:lang w:val="uk-UA"/>
        </w:rPr>
        <w:t xml:space="preserve">правління </w:t>
      </w:r>
      <w:r w:rsidR="00A20787">
        <w:rPr>
          <w:bCs/>
          <w:lang w:val="uk-UA"/>
        </w:rPr>
        <w:t>Д</w:t>
      </w:r>
      <w:r w:rsidR="004E0D43">
        <w:rPr>
          <w:bCs/>
          <w:lang w:val="uk-UA"/>
        </w:rPr>
        <w:t>ержавної</w:t>
      </w:r>
      <w:r w:rsidR="00DF1669">
        <w:rPr>
          <w:bCs/>
          <w:lang w:val="uk-UA"/>
        </w:rPr>
        <w:t xml:space="preserve"> міграційної</w:t>
      </w:r>
      <w:r w:rsidR="004E0D43">
        <w:rPr>
          <w:bCs/>
          <w:lang w:val="uk-UA"/>
        </w:rPr>
        <w:t xml:space="preserve"> служби України</w:t>
      </w:r>
      <w:r w:rsidR="00A20787">
        <w:rPr>
          <w:bCs/>
          <w:lang w:val="uk-UA"/>
        </w:rPr>
        <w:t xml:space="preserve"> у Вінницькій області.</w:t>
      </w:r>
    </w:p>
    <w:p w14:paraId="39C77F16" w14:textId="77777777" w:rsidR="00401B2D" w:rsidRDefault="00401B2D" w:rsidP="00401B2D">
      <w:pPr>
        <w:pStyle w:val="a3"/>
        <w:kinsoku w:val="0"/>
        <w:overflowPunct w:val="0"/>
        <w:spacing w:before="1"/>
        <w:ind w:left="0" w:right="362" w:firstLine="720"/>
        <w:rPr>
          <w:bdr w:val="none" w:sz="0" w:space="0" w:color="auto" w:frame="1"/>
          <w:lang w:val="uk-UA"/>
        </w:rPr>
      </w:pPr>
    </w:p>
    <w:p w14:paraId="35634EC0" w14:textId="77777777" w:rsidR="00DC7CE7" w:rsidRDefault="00DC7CE7" w:rsidP="00D061D7">
      <w:pPr>
        <w:ind w:right="3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</w:t>
      </w:r>
      <w:r w:rsidR="00DF1669">
        <w:rPr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Нерухоме</w:t>
      </w:r>
      <w:r w:rsidRPr="002946A9">
        <w:rPr>
          <w:spacing w:val="1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майно,</w:t>
      </w:r>
      <w:r w:rsidRPr="002946A9">
        <w:rPr>
          <w:spacing w:val="1"/>
          <w:sz w:val="28"/>
          <w:szCs w:val="28"/>
          <w:lang w:val="uk-UA"/>
        </w:rPr>
        <w:t xml:space="preserve"> </w:t>
      </w:r>
      <w:r>
        <w:rPr>
          <w:spacing w:val="1"/>
          <w:sz w:val="28"/>
          <w:szCs w:val="28"/>
          <w:lang w:val="uk-UA"/>
        </w:rPr>
        <w:t xml:space="preserve">яке є об’єктом права </w:t>
      </w:r>
      <w:r w:rsidRPr="002946A9">
        <w:rPr>
          <w:sz w:val="28"/>
          <w:szCs w:val="28"/>
          <w:lang w:val="uk-UA"/>
        </w:rPr>
        <w:t>комунальної</w:t>
      </w:r>
      <w:r w:rsidRPr="002946A9">
        <w:rPr>
          <w:spacing w:val="1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власності</w:t>
      </w:r>
      <w:r w:rsidRPr="002946A9">
        <w:rPr>
          <w:spacing w:val="1"/>
          <w:sz w:val="28"/>
          <w:szCs w:val="28"/>
          <w:lang w:val="uk-UA"/>
        </w:rPr>
        <w:t xml:space="preserve"> </w:t>
      </w:r>
      <w:r>
        <w:rPr>
          <w:spacing w:val="1"/>
          <w:sz w:val="28"/>
          <w:szCs w:val="28"/>
          <w:lang w:val="uk-UA"/>
        </w:rPr>
        <w:t>Погребищенської</w:t>
      </w:r>
      <w:r w:rsidRPr="002946A9">
        <w:rPr>
          <w:sz w:val="28"/>
          <w:szCs w:val="28"/>
          <w:lang w:val="uk-UA"/>
        </w:rPr>
        <w:t xml:space="preserve"> міської ради, зазначене в пункті 1 цього рішення, включити до</w:t>
      </w:r>
      <w:r w:rsidRPr="002946A9">
        <w:rPr>
          <w:spacing w:val="1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Переліку</w:t>
      </w:r>
      <w:r w:rsidRPr="002946A9">
        <w:rPr>
          <w:spacing w:val="-5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Другого</w:t>
      </w:r>
      <w:r w:rsidRPr="002946A9">
        <w:rPr>
          <w:spacing w:val="1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типу</w:t>
      </w:r>
      <w:r w:rsidRPr="002946A9">
        <w:rPr>
          <w:spacing w:val="-4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згідно</w:t>
      </w:r>
      <w:r w:rsidRPr="002946A9">
        <w:rPr>
          <w:spacing w:val="1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з</w:t>
      </w:r>
      <w:r w:rsidRPr="002946A9">
        <w:rPr>
          <w:spacing w:val="-1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додатком</w:t>
      </w:r>
      <w:r w:rsidRPr="002946A9">
        <w:rPr>
          <w:spacing w:val="3"/>
          <w:sz w:val="28"/>
          <w:szCs w:val="28"/>
          <w:lang w:val="uk-UA"/>
        </w:rPr>
        <w:t xml:space="preserve"> </w:t>
      </w:r>
      <w:r w:rsidRPr="002946A9">
        <w:rPr>
          <w:sz w:val="28"/>
          <w:szCs w:val="28"/>
          <w:lang w:val="uk-UA"/>
        </w:rPr>
        <w:t>1.</w:t>
      </w:r>
    </w:p>
    <w:p w14:paraId="3DD0FAD6" w14:textId="77777777" w:rsidR="00401B2D" w:rsidRDefault="00401B2D" w:rsidP="00D061D7">
      <w:pPr>
        <w:ind w:right="362"/>
        <w:jc w:val="both"/>
        <w:rPr>
          <w:sz w:val="28"/>
          <w:szCs w:val="28"/>
          <w:lang w:val="uk-UA"/>
        </w:rPr>
      </w:pPr>
    </w:p>
    <w:p w14:paraId="1533AA7A" w14:textId="77777777" w:rsidR="00DC7CE7" w:rsidRDefault="00DC7CE7" w:rsidP="00D061D7">
      <w:pPr>
        <w:ind w:right="3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</w:t>
      </w:r>
      <w:r w:rsidR="00DF16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Затвердити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uk-UA"/>
        </w:rPr>
        <w:t xml:space="preserve">текст </w:t>
      </w:r>
      <w:r>
        <w:rPr>
          <w:sz w:val="28"/>
          <w:szCs w:val="28"/>
        </w:rPr>
        <w:t>інформаційн</w:t>
      </w:r>
      <w:r>
        <w:rPr>
          <w:sz w:val="28"/>
          <w:szCs w:val="28"/>
          <w:lang w:val="uk-UA"/>
        </w:rPr>
        <w:t>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повідомлення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(умов)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передачу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об’єкта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оренду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без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проведення електронного аукціону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згідно з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додатком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14:paraId="7A1FCFC7" w14:textId="77777777" w:rsidR="00DC7CE7" w:rsidRDefault="00DC7CE7" w:rsidP="00D061D7">
      <w:pPr>
        <w:ind w:right="362"/>
        <w:jc w:val="both"/>
        <w:rPr>
          <w:sz w:val="28"/>
          <w:szCs w:val="28"/>
          <w:lang w:val="uk-UA"/>
        </w:rPr>
      </w:pPr>
    </w:p>
    <w:p w14:paraId="3172EDBF" w14:textId="77777777" w:rsidR="00DC7CE7" w:rsidRPr="00DC7CE7" w:rsidRDefault="00DC7CE7" w:rsidP="00D061D7">
      <w:pPr>
        <w:ind w:right="362"/>
        <w:jc w:val="both"/>
        <w:rPr>
          <w:sz w:val="28"/>
          <w:szCs w:val="28"/>
          <w:lang w:val="uk-UA"/>
        </w:rPr>
        <w:sectPr w:rsidR="00DC7CE7" w:rsidRPr="00DC7CE7" w:rsidSect="0070140A">
          <w:type w:val="continuous"/>
          <w:pgSz w:w="11910" w:h="16850"/>
          <w:pgMar w:top="426" w:right="570" w:bottom="280" w:left="1276" w:header="708" w:footer="708" w:gutter="0"/>
          <w:cols w:space="720" w:equalWidth="0">
            <w:col w:w="10064"/>
          </w:cols>
          <w:noEndnote/>
        </w:sectPr>
      </w:pPr>
    </w:p>
    <w:p w14:paraId="211773F5" w14:textId="77777777" w:rsidR="007C0533" w:rsidRPr="007C0533" w:rsidRDefault="0019208C" w:rsidP="007C0533">
      <w:pPr>
        <w:tabs>
          <w:tab w:val="left" w:pos="-280"/>
          <w:tab w:val="left" w:pos="840"/>
        </w:tabs>
        <w:ind w:right="362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>4</w:t>
      </w:r>
      <w:r w:rsidR="00DC7CE7" w:rsidRPr="00D103F5">
        <w:rPr>
          <w:rFonts w:eastAsia="Times New Roman"/>
          <w:sz w:val="28"/>
          <w:szCs w:val="28"/>
          <w:lang w:val="uk-UA"/>
        </w:rPr>
        <w:t>.</w:t>
      </w:r>
      <w:r w:rsidR="00DC7CE7">
        <w:rPr>
          <w:rFonts w:eastAsia="Times New Roman"/>
          <w:sz w:val="28"/>
          <w:szCs w:val="28"/>
          <w:lang w:val="uk-UA"/>
        </w:rPr>
        <w:t xml:space="preserve"> </w:t>
      </w:r>
      <w:r w:rsidR="00DC7CE7" w:rsidRPr="00D103F5">
        <w:rPr>
          <w:rFonts w:eastAsia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DC7CE7">
        <w:rPr>
          <w:sz w:val="28"/>
          <w:szCs w:val="28"/>
          <w:lang w:val="uk-UA"/>
        </w:rPr>
        <w:t>на</w:t>
      </w:r>
      <w:r w:rsidR="00DC7CE7" w:rsidRPr="00D103F5">
        <w:rPr>
          <w:rFonts w:eastAsia="Times New Roman"/>
          <w:sz w:val="28"/>
          <w:szCs w:val="28"/>
          <w:lang w:val="uk-UA"/>
        </w:rPr>
        <w:t xml:space="preserve"> постійну комісію</w:t>
      </w:r>
      <w:r w:rsidR="00DC7CE7" w:rsidRPr="00D103F5">
        <w:rPr>
          <w:rFonts w:eastAsia="Times New Roman"/>
          <w:lang w:val="uk-UA"/>
        </w:rPr>
        <w:t xml:space="preserve"> </w:t>
      </w:r>
      <w:r w:rsidR="00DC7CE7" w:rsidRPr="00D103F5">
        <w:rPr>
          <w:rFonts w:eastAsia="Times New Roman"/>
          <w:sz w:val="28"/>
          <w:szCs w:val="28"/>
          <w:lang w:val="uk-UA"/>
        </w:rPr>
        <w:t xml:space="preserve">міської ради </w:t>
      </w:r>
      <w:r w:rsidR="001B43F4" w:rsidRPr="00AD5CC2">
        <w:rPr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</w:t>
      </w:r>
      <w:r w:rsidR="001B43F4" w:rsidRPr="007C0533">
        <w:rPr>
          <w:sz w:val="28"/>
          <w:szCs w:val="28"/>
          <w:lang w:val="uk-UA"/>
        </w:rPr>
        <w:t xml:space="preserve">благоустрою  населених  пунктів </w:t>
      </w:r>
      <w:r w:rsidR="007C0533" w:rsidRPr="007C0533">
        <w:rPr>
          <w:rFonts w:eastAsia="Times New Roman"/>
          <w:sz w:val="28"/>
          <w:szCs w:val="28"/>
        </w:rPr>
        <w:t>(Тарасюк М. О.</w:t>
      </w:r>
      <w:r w:rsidR="007C0533" w:rsidRPr="007C0533">
        <w:rPr>
          <w:rFonts w:eastAsia="Times New Roman"/>
          <w:sz w:val="28"/>
          <w:szCs w:val="28"/>
          <w:lang w:val="uk-UA"/>
        </w:rPr>
        <w:t>).</w:t>
      </w:r>
    </w:p>
    <w:p w14:paraId="1BC840FE" w14:textId="77777777" w:rsidR="007C0533" w:rsidRDefault="007C0533" w:rsidP="007C0533">
      <w:pPr>
        <w:tabs>
          <w:tab w:val="left" w:pos="-280"/>
          <w:tab w:val="left" w:pos="840"/>
        </w:tabs>
        <w:ind w:right="362"/>
        <w:jc w:val="both"/>
        <w:rPr>
          <w:rFonts w:eastAsia="Times New Roman"/>
          <w:sz w:val="28"/>
          <w:szCs w:val="28"/>
          <w:lang w:val="uk-UA"/>
        </w:rPr>
      </w:pPr>
    </w:p>
    <w:p w14:paraId="6C721295" w14:textId="77777777" w:rsidR="007C0533" w:rsidRDefault="007C0533" w:rsidP="007C0533">
      <w:pPr>
        <w:tabs>
          <w:tab w:val="left" w:pos="-280"/>
          <w:tab w:val="left" w:pos="840"/>
        </w:tabs>
        <w:ind w:right="362"/>
        <w:jc w:val="both"/>
        <w:rPr>
          <w:rFonts w:eastAsia="Times New Roman"/>
          <w:sz w:val="28"/>
          <w:szCs w:val="28"/>
          <w:lang w:val="uk-UA"/>
        </w:rPr>
      </w:pPr>
    </w:p>
    <w:p w14:paraId="6F3FD4D0" w14:textId="77777777" w:rsidR="007C0533" w:rsidRPr="007C0533" w:rsidRDefault="007C0533" w:rsidP="007C0533">
      <w:pPr>
        <w:tabs>
          <w:tab w:val="left" w:pos="-280"/>
          <w:tab w:val="left" w:pos="840"/>
        </w:tabs>
        <w:ind w:right="362"/>
        <w:jc w:val="both"/>
        <w:rPr>
          <w:rFonts w:eastAsia="Times New Roman"/>
          <w:b/>
          <w:sz w:val="28"/>
          <w:szCs w:val="28"/>
          <w:lang w:val="uk-UA"/>
        </w:rPr>
      </w:pPr>
      <w:r w:rsidRPr="007C0533">
        <w:rPr>
          <w:rFonts w:eastAsia="Times New Roman"/>
          <w:b/>
          <w:sz w:val="28"/>
          <w:szCs w:val="28"/>
          <w:lang w:val="uk-UA"/>
        </w:rPr>
        <w:t>Керуючий справами (секретар)</w:t>
      </w:r>
    </w:p>
    <w:p w14:paraId="7ED424F9" w14:textId="77777777" w:rsidR="007C0533" w:rsidRPr="007C0533" w:rsidRDefault="007C0533" w:rsidP="007C0533">
      <w:pPr>
        <w:tabs>
          <w:tab w:val="left" w:pos="-280"/>
          <w:tab w:val="left" w:pos="840"/>
        </w:tabs>
        <w:ind w:right="362"/>
        <w:jc w:val="both"/>
        <w:rPr>
          <w:rFonts w:eastAsia="Times New Roman"/>
          <w:b/>
          <w:sz w:val="28"/>
          <w:szCs w:val="28"/>
          <w:lang w:val="uk-UA"/>
        </w:rPr>
      </w:pPr>
      <w:r w:rsidRPr="007C0533">
        <w:rPr>
          <w:rFonts w:eastAsia="Times New Roman"/>
          <w:b/>
          <w:sz w:val="28"/>
          <w:szCs w:val="28"/>
          <w:lang w:val="uk-UA"/>
        </w:rPr>
        <w:t>виконавчого комітету</w:t>
      </w:r>
    </w:p>
    <w:p w14:paraId="2B9B5693" w14:textId="77777777" w:rsidR="007C0533" w:rsidRPr="007C0533" w:rsidRDefault="007C0533" w:rsidP="007C0533">
      <w:pPr>
        <w:tabs>
          <w:tab w:val="left" w:pos="-280"/>
          <w:tab w:val="left" w:pos="840"/>
        </w:tabs>
        <w:ind w:right="362"/>
        <w:jc w:val="both"/>
        <w:rPr>
          <w:rFonts w:eastAsia="Times New Roman"/>
          <w:b/>
          <w:sz w:val="28"/>
          <w:szCs w:val="28"/>
          <w:lang w:val="uk-UA"/>
        </w:rPr>
        <w:sectPr w:rsidR="007C0533" w:rsidRPr="007C0533" w:rsidSect="00183A58">
          <w:pgSz w:w="11910" w:h="16850"/>
          <w:pgMar w:top="1060" w:right="570" w:bottom="280" w:left="1000" w:header="708" w:footer="708" w:gutter="0"/>
          <w:cols w:space="720"/>
          <w:noEndnote/>
        </w:sectPr>
      </w:pPr>
      <w:r w:rsidRPr="007C0533">
        <w:rPr>
          <w:rFonts w:eastAsia="Times New Roman"/>
          <w:b/>
          <w:sz w:val="28"/>
          <w:szCs w:val="28"/>
          <w:lang w:val="uk-UA"/>
        </w:rPr>
        <w:t>Погребищенської міської ради</w:t>
      </w:r>
      <w:r>
        <w:rPr>
          <w:rFonts w:eastAsia="Times New Roman"/>
          <w:b/>
          <w:sz w:val="28"/>
          <w:szCs w:val="28"/>
          <w:lang w:val="uk-UA"/>
        </w:rPr>
        <w:t xml:space="preserve">                                                Леся ФРОЄСКО</w:t>
      </w:r>
    </w:p>
    <w:p w14:paraId="01551175" w14:textId="77777777" w:rsidR="009E28B1" w:rsidRDefault="000B439B" w:rsidP="00D061D7">
      <w:pPr>
        <w:pStyle w:val="a3"/>
        <w:kinsoku w:val="0"/>
        <w:overflowPunct w:val="0"/>
        <w:spacing w:before="64"/>
        <w:ind w:left="0" w:right="362" w:firstLine="0"/>
        <w:jc w:val="right"/>
        <w:rPr>
          <w:sz w:val="24"/>
          <w:szCs w:val="24"/>
        </w:rPr>
      </w:pPr>
      <w:r>
        <w:rPr>
          <w:sz w:val="24"/>
          <w:szCs w:val="24"/>
          <w:lang w:val="uk-UA"/>
        </w:rPr>
        <w:lastRenderedPageBreak/>
        <w:t xml:space="preserve">           </w:t>
      </w:r>
      <w:r w:rsidR="009E28B1">
        <w:rPr>
          <w:sz w:val="24"/>
          <w:szCs w:val="24"/>
        </w:rPr>
        <w:t>Додаток</w:t>
      </w:r>
      <w:r w:rsidR="009E28B1">
        <w:rPr>
          <w:spacing w:val="-2"/>
          <w:sz w:val="24"/>
          <w:szCs w:val="24"/>
        </w:rPr>
        <w:t xml:space="preserve"> </w:t>
      </w:r>
      <w:r w:rsidR="009E28B1">
        <w:rPr>
          <w:sz w:val="24"/>
          <w:szCs w:val="24"/>
        </w:rPr>
        <w:t>1</w:t>
      </w:r>
    </w:p>
    <w:p w14:paraId="378B76FE" w14:textId="77777777" w:rsidR="0091412A" w:rsidRDefault="009E28B1" w:rsidP="00D061D7">
      <w:pPr>
        <w:pStyle w:val="a3"/>
        <w:kinsoku w:val="0"/>
        <w:overflowPunct w:val="0"/>
        <w:ind w:left="0" w:right="362" w:firstLine="0"/>
        <w:jc w:val="right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до рішення </w:t>
      </w:r>
      <w:r w:rsidR="000B439B">
        <w:rPr>
          <w:sz w:val="24"/>
          <w:szCs w:val="24"/>
          <w:lang w:val="uk-UA"/>
        </w:rPr>
        <w:t>__</w:t>
      </w:r>
      <w:r>
        <w:rPr>
          <w:sz w:val="24"/>
          <w:szCs w:val="24"/>
        </w:rPr>
        <w:t xml:space="preserve"> сесії </w:t>
      </w:r>
    </w:p>
    <w:p w14:paraId="7C60BEAB" w14:textId="77777777" w:rsidR="009E28B1" w:rsidRDefault="0091412A" w:rsidP="00D061D7">
      <w:pPr>
        <w:pStyle w:val="a3"/>
        <w:kinsoku w:val="0"/>
        <w:overflowPunct w:val="0"/>
        <w:ind w:left="0" w:right="362" w:firstLine="0"/>
        <w:jc w:val="right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Погребищенської </w:t>
      </w:r>
      <w:r w:rsidR="009E28B1">
        <w:rPr>
          <w:sz w:val="24"/>
          <w:szCs w:val="24"/>
        </w:rPr>
        <w:t>міської</w:t>
      </w:r>
      <w:r w:rsidR="009E28B1">
        <w:rPr>
          <w:spacing w:val="-57"/>
          <w:sz w:val="24"/>
          <w:szCs w:val="24"/>
        </w:rPr>
        <w:t xml:space="preserve"> </w:t>
      </w:r>
      <w:r w:rsidR="009E28B1">
        <w:rPr>
          <w:sz w:val="24"/>
          <w:szCs w:val="24"/>
        </w:rPr>
        <w:t>ради 8 скликання</w:t>
      </w:r>
    </w:p>
    <w:p w14:paraId="267FADF8" w14:textId="77777777" w:rsidR="009E28B1" w:rsidRPr="000B439B" w:rsidRDefault="0091412A" w:rsidP="00D061D7">
      <w:pPr>
        <w:pStyle w:val="a3"/>
        <w:kinsoku w:val="0"/>
        <w:overflowPunct w:val="0"/>
        <w:ind w:left="0" w:right="362" w:firstLine="0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від__________</w:t>
      </w:r>
      <w:r w:rsidR="000B439B">
        <w:rPr>
          <w:sz w:val="24"/>
          <w:szCs w:val="24"/>
          <w:lang w:val="uk-UA"/>
        </w:rPr>
        <w:t>_____</w:t>
      </w:r>
      <w:r w:rsidR="009E28B1">
        <w:rPr>
          <w:sz w:val="24"/>
          <w:szCs w:val="24"/>
        </w:rPr>
        <w:t xml:space="preserve"> 202</w:t>
      </w:r>
      <w:r w:rsidR="004E0D43">
        <w:rPr>
          <w:sz w:val="24"/>
          <w:szCs w:val="24"/>
          <w:lang w:val="uk-UA"/>
        </w:rPr>
        <w:t>3</w:t>
      </w:r>
      <w:r w:rsidR="009E28B1">
        <w:rPr>
          <w:spacing w:val="1"/>
          <w:sz w:val="24"/>
          <w:szCs w:val="24"/>
        </w:rPr>
        <w:t xml:space="preserve"> </w:t>
      </w:r>
      <w:r w:rsidR="009E28B1">
        <w:rPr>
          <w:sz w:val="24"/>
          <w:szCs w:val="24"/>
        </w:rPr>
        <w:t>року</w:t>
      </w:r>
      <w:r w:rsidR="009E28B1">
        <w:rPr>
          <w:spacing w:val="-8"/>
          <w:sz w:val="24"/>
          <w:szCs w:val="24"/>
        </w:rPr>
        <w:t xml:space="preserve"> </w:t>
      </w:r>
      <w:r w:rsidR="009E28B1">
        <w:rPr>
          <w:sz w:val="24"/>
          <w:szCs w:val="24"/>
        </w:rPr>
        <w:t>за</w:t>
      </w:r>
      <w:r w:rsidR="009E28B1">
        <w:rPr>
          <w:spacing w:val="2"/>
          <w:sz w:val="24"/>
          <w:szCs w:val="24"/>
        </w:rPr>
        <w:t xml:space="preserve"> </w:t>
      </w:r>
      <w:r w:rsidR="009E28B1">
        <w:rPr>
          <w:sz w:val="24"/>
          <w:szCs w:val="24"/>
        </w:rPr>
        <w:t>№</w:t>
      </w:r>
      <w:r w:rsidR="000B439B">
        <w:rPr>
          <w:sz w:val="24"/>
          <w:szCs w:val="24"/>
          <w:lang w:val="uk-UA"/>
        </w:rPr>
        <w:t>_</w:t>
      </w:r>
      <w:r>
        <w:rPr>
          <w:sz w:val="24"/>
          <w:szCs w:val="24"/>
          <w:lang w:val="uk-UA"/>
        </w:rPr>
        <w:t>____</w:t>
      </w:r>
      <w:r w:rsidR="000B439B">
        <w:rPr>
          <w:sz w:val="24"/>
          <w:szCs w:val="24"/>
          <w:lang w:val="uk-UA"/>
        </w:rPr>
        <w:t>_</w:t>
      </w:r>
    </w:p>
    <w:p w14:paraId="0B41C2B6" w14:textId="77777777" w:rsidR="009E28B1" w:rsidRDefault="009E28B1" w:rsidP="00D061D7">
      <w:pPr>
        <w:pStyle w:val="a3"/>
        <w:kinsoku w:val="0"/>
        <w:overflowPunct w:val="0"/>
        <w:ind w:left="0" w:right="362" w:firstLine="0"/>
        <w:jc w:val="left"/>
        <w:rPr>
          <w:sz w:val="26"/>
          <w:szCs w:val="26"/>
        </w:rPr>
      </w:pPr>
    </w:p>
    <w:p w14:paraId="74D77BC2" w14:textId="77777777" w:rsidR="009E28B1" w:rsidRDefault="009E28B1" w:rsidP="00D061D7">
      <w:pPr>
        <w:pStyle w:val="a3"/>
        <w:kinsoku w:val="0"/>
        <w:overflowPunct w:val="0"/>
        <w:spacing w:before="7"/>
        <w:ind w:left="0" w:right="362" w:firstLine="0"/>
        <w:jc w:val="left"/>
        <w:rPr>
          <w:sz w:val="30"/>
          <w:szCs w:val="30"/>
        </w:rPr>
      </w:pPr>
    </w:p>
    <w:p w14:paraId="09B3B1CC" w14:textId="77777777" w:rsidR="009E28B1" w:rsidRDefault="009E28B1" w:rsidP="00D061D7">
      <w:pPr>
        <w:pStyle w:val="a3"/>
        <w:kinsoku w:val="0"/>
        <w:overflowPunct w:val="0"/>
        <w:spacing w:before="1" w:line="322" w:lineRule="exact"/>
        <w:ind w:left="0" w:right="362" w:firstLine="0"/>
        <w:jc w:val="center"/>
        <w:rPr>
          <w:b/>
          <w:bCs/>
        </w:rPr>
      </w:pPr>
      <w:r>
        <w:rPr>
          <w:b/>
          <w:bCs/>
        </w:rPr>
        <w:t>Перелік</w:t>
      </w:r>
      <w:r>
        <w:rPr>
          <w:b/>
          <w:bCs/>
          <w:spacing w:val="-4"/>
        </w:rPr>
        <w:t xml:space="preserve"> </w:t>
      </w:r>
      <w:r w:rsidR="00916275">
        <w:rPr>
          <w:b/>
          <w:bCs/>
          <w:spacing w:val="-4"/>
          <w:lang w:val="uk-UA"/>
        </w:rPr>
        <w:t>Д</w:t>
      </w:r>
      <w:r>
        <w:rPr>
          <w:b/>
          <w:bCs/>
        </w:rPr>
        <w:t>ругого типу</w:t>
      </w:r>
    </w:p>
    <w:p w14:paraId="4DB89D60" w14:textId="77777777" w:rsidR="009E28B1" w:rsidRDefault="009E28B1" w:rsidP="00D061D7">
      <w:pPr>
        <w:pStyle w:val="a3"/>
        <w:kinsoku w:val="0"/>
        <w:overflowPunct w:val="0"/>
        <w:ind w:left="0" w:right="362" w:firstLine="0"/>
        <w:jc w:val="center"/>
        <w:rPr>
          <w:b/>
          <w:bCs/>
        </w:rPr>
      </w:pPr>
      <w:r>
        <w:rPr>
          <w:b/>
          <w:bCs/>
        </w:rPr>
        <w:t xml:space="preserve">об’єктів комунальної власності </w:t>
      </w:r>
      <w:r w:rsidR="000B439B">
        <w:rPr>
          <w:b/>
          <w:bCs/>
          <w:lang w:val="uk-UA"/>
        </w:rPr>
        <w:t>Погребищенської</w:t>
      </w:r>
      <w:r>
        <w:rPr>
          <w:b/>
          <w:bCs/>
        </w:rPr>
        <w:t xml:space="preserve"> міської ради для</w:t>
      </w:r>
      <w:r w:rsidR="002A43EE">
        <w:rPr>
          <w:b/>
          <w:bCs/>
          <w:spacing w:val="-67"/>
          <w:lang w:val="uk-UA"/>
        </w:rPr>
        <w:t xml:space="preserve">                  </w:t>
      </w:r>
      <w:r>
        <w:rPr>
          <w:b/>
          <w:bCs/>
        </w:rPr>
        <w:t>передачі майна в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оренду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без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проведення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аукціону</w:t>
      </w:r>
    </w:p>
    <w:p w14:paraId="3E7A438B" w14:textId="77777777" w:rsidR="009E28B1" w:rsidRDefault="009E28B1" w:rsidP="00D061D7">
      <w:pPr>
        <w:pStyle w:val="a3"/>
        <w:kinsoku w:val="0"/>
        <w:overflowPunct w:val="0"/>
        <w:spacing w:line="321" w:lineRule="exact"/>
        <w:ind w:left="0" w:right="362" w:firstLine="0"/>
        <w:jc w:val="center"/>
        <w:rPr>
          <w:b/>
          <w:bCs/>
        </w:rPr>
      </w:pPr>
      <w:r>
        <w:rPr>
          <w:b/>
          <w:bCs/>
        </w:rPr>
        <w:t>Орендодавець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–</w:t>
      </w:r>
      <w:r>
        <w:rPr>
          <w:b/>
          <w:bCs/>
          <w:spacing w:val="-3"/>
        </w:rPr>
        <w:t xml:space="preserve"> </w:t>
      </w:r>
      <w:r w:rsidR="000B439B">
        <w:rPr>
          <w:b/>
          <w:bCs/>
          <w:spacing w:val="-3"/>
          <w:lang w:val="uk-UA"/>
        </w:rPr>
        <w:t>Погребищенська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міська</w:t>
      </w:r>
      <w:r>
        <w:rPr>
          <w:b/>
          <w:bCs/>
          <w:spacing w:val="-5"/>
        </w:rPr>
        <w:t xml:space="preserve"> </w:t>
      </w:r>
      <w:r>
        <w:rPr>
          <w:b/>
          <w:bCs/>
        </w:rPr>
        <w:t>рада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Вінницького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району</w:t>
      </w:r>
    </w:p>
    <w:p w14:paraId="737DF2E6" w14:textId="77777777" w:rsidR="009E28B1" w:rsidRDefault="009E28B1" w:rsidP="00D061D7">
      <w:pPr>
        <w:pStyle w:val="a3"/>
        <w:kinsoku w:val="0"/>
        <w:overflowPunct w:val="0"/>
        <w:ind w:left="0" w:right="362" w:firstLine="0"/>
        <w:jc w:val="center"/>
        <w:rPr>
          <w:b/>
          <w:bCs/>
        </w:rPr>
      </w:pPr>
      <w:r>
        <w:rPr>
          <w:b/>
          <w:bCs/>
        </w:rPr>
        <w:t>Вінницької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області</w:t>
      </w:r>
    </w:p>
    <w:p w14:paraId="41DC65BA" w14:textId="77777777" w:rsidR="009E28B1" w:rsidRDefault="009E28B1" w:rsidP="00D061D7">
      <w:pPr>
        <w:pStyle w:val="a3"/>
        <w:kinsoku w:val="0"/>
        <w:overflowPunct w:val="0"/>
        <w:spacing w:before="3"/>
        <w:ind w:left="0" w:right="362" w:firstLine="0"/>
        <w:jc w:val="left"/>
        <w:rPr>
          <w:b/>
          <w:bCs/>
        </w:rPr>
      </w:pPr>
    </w:p>
    <w:tbl>
      <w:tblPr>
        <w:tblW w:w="0" w:type="auto"/>
        <w:tblInd w:w="8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2736"/>
        <w:gridCol w:w="1966"/>
        <w:gridCol w:w="1024"/>
        <w:gridCol w:w="1800"/>
        <w:gridCol w:w="1305"/>
      </w:tblGrid>
      <w:tr w:rsidR="009E28B1" w:rsidRPr="000B439B" w14:paraId="187D731E" w14:textId="77777777" w:rsidTr="00B01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7A4B" w14:textId="77777777" w:rsidR="009E28B1" w:rsidRPr="00916275" w:rsidRDefault="009E28B1" w:rsidP="00D061D7">
            <w:pPr>
              <w:pStyle w:val="TableParagraph"/>
              <w:kinsoku w:val="0"/>
              <w:overflowPunct w:val="0"/>
              <w:spacing w:before="7"/>
              <w:ind w:right="362"/>
              <w:rPr>
                <w:b/>
                <w:bCs/>
                <w:sz w:val="22"/>
                <w:szCs w:val="22"/>
              </w:rPr>
            </w:pPr>
          </w:p>
          <w:p w14:paraId="4E5B7466" w14:textId="77777777" w:rsidR="009E28B1" w:rsidRPr="00916275" w:rsidRDefault="009E28B1" w:rsidP="00D061D7">
            <w:pPr>
              <w:pStyle w:val="TableParagraph"/>
              <w:kinsoku w:val="0"/>
              <w:overflowPunct w:val="0"/>
              <w:ind w:right="362"/>
              <w:jc w:val="center"/>
              <w:rPr>
                <w:b/>
                <w:sz w:val="22"/>
                <w:szCs w:val="22"/>
              </w:rPr>
            </w:pPr>
            <w:r w:rsidRPr="0091627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4F23" w14:textId="77777777" w:rsidR="009E28B1" w:rsidRPr="00916275" w:rsidRDefault="009E28B1" w:rsidP="00D061D7">
            <w:pPr>
              <w:pStyle w:val="TableParagraph"/>
              <w:kinsoku w:val="0"/>
              <w:overflowPunct w:val="0"/>
              <w:spacing w:before="7"/>
              <w:ind w:right="362"/>
              <w:rPr>
                <w:b/>
                <w:bCs/>
                <w:sz w:val="22"/>
                <w:szCs w:val="22"/>
              </w:rPr>
            </w:pPr>
          </w:p>
          <w:p w14:paraId="3921C2A3" w14:textId="77777777" w:rsidR="009E28B1" w:rsidRPr="00916275" w:rsidRDefault="009E28B1" w:rsidP="00D061D7">
            <w:pPr>
              <w:pStyle w:val="TableParagraph"/>
              <w:kinsoku w:val="0"/>
              <w:overflowPunct w:val="0"/>
              <w:ind w:right="362"/>
              <w:rPr>
                <w:b/>
                <w:sz w:val="22"/>
                <w:szCs w:val="22"/>
              </w:rPr>
            </w:pPr>
            <w:r w:rsidRPr="00916275">
              <w:rPr>
                <w:b/>
                <w:sz w:val="22"/>
                <w:szCs w:val="22"/>
              </w:rPr>
              <w:t>Назва об’єкту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C7A5" w14:textId="77777777" w:rsidR="009E28B1" w:rsidRPr="00916275" w:rsidRDefault="009E28B1" w:rsidP="00D061D7">
            <w:pPr>
              <w:pStyle w:val="TableParagraph"/>
              <w:kinsoku w:val="0"/>
              <w:overflowPunct w:val="0"/>
              <w:spacing w:before="7"/>
              <w:ind w:right="362"/>
              <w:rPr>
                <w:b/>
                <w:bCs/>
                <w:sz w:val="22"/>
                <w:szCs w:val="22"/>
              </w:rPr>
            </w:pPr>
          </w:p>
          <w:p w14:paraId="06DBFC62" w14:textId="77777777" w:rsidR="009E28B1" w:rsidRPr="00916275" w:rsidRDefault="009E28B1" w:rsidP="00D061D7">
            <w:pPr>
              <w:pStyle w:val="TableParagraph"/>
              <w:kinsoku w:val="0"/>
              <w:overflowPunct w:val="0"/>
              <w:ind w:right="362"/>
              <w:jc w:val="center"/>
              <w:rPr>
                <w:b/>
                <w:sz w:val="22"/>
                <w:szCs w:val="22"/>
              </w:rPr>
            </w:pPr>
            <w:r w:rsidRPr="00916275">
              <w:rPr>
                <w:b/>
                <w:sz w:val="22"/>
                <w:szCs w:val="22"/>
              </w:rPr>
              <w:t>Адреса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DDD3F" w14:textId="77777777" w:rsidR="000B439B" w:rsidRPr="00916275" w:rsidRDefault="000B439B" w:rsidP="00D061D7">
            <w:pPr>
              <w:pStyle w:val="TableParagraph"/>
              <w:kinsoku w:val="0"/>
              <w:overflowPunct w:val="0"/>
              <w:spacing w:line="178" w:lineRule="exact"/>
              <w:ind w:right="362"/>
              <w:jc w:val="center"/>
              <w:rPr>
                <w:b/>
                <w:sz w:val="22"/>
                <w:szCs w:val="22"/>
                <w:lang w:val="en-US"/>
              </w:rPr>
            </w:pPr>
          </w:p>
          <w:p w14:paraId="51CD82B7" w14:textId="77777777" w:rsidR="009E28B1" w:rsidRPr="00916275" w:rsidRDefault="009E28B1" w:rsidP="00D061D7">
            <w:pPr>
              <w:pStyle w:val="TableParagraph"/>
              <w:kinsoku w:val="0"/>
              <w:overflowPunct w:val="0"/>
              <w:spacing w:line="178" w:lineRule="exact"/>
              <w:ind w:right="362"/>
              <w:jc w:val="center"/>
              <w:rPr>
                <w:b/>
                <w:sz w:val="22"/>
                <w:szCs w:val="22"/>
              </w:rPr>
            </w:pPr>
            <w:r w:rsidRPr="00916275">
              <w:rPr>
                <w:b/>
                <w:sz w:val="22"/>
                <w:szCs w:val="22"/>
              </w:rPr>
              <w:t>Площа</w:t>
            </w:r>
          </w:p>
          <w:p w14:paraId="541C9599" w14:textId="77777777" w:rsidR="00D17779" w:rsidRDefault="009E28B1" w:rsidP="00D061D7">
            <w:pPr>
              <w:pStyle w:val="TableParagraph"/>
              <w:kinsoku w:val="0"/>
              <w:overflowPunct w:val="0"/>
              <w:spacing w:line="182" w:lineRule="exact"/>
              <w:ind w:right="362"/>
              <w:jc w:val="center"/>
              <w:rPr>
                <w:b/>
                <w:sz w:val="22"/>
                <w:szCs w:val="22"/>
                <w:lang w:val="uk-UA"/>
              </w:rPr>
            </w:pPr>
            <w:r w:rsidRPr="00916275">
              <w:rPr>
                <w:b/>
                <w:sz w:val="22"/>
                <w:szCs w:val="22"/>
              </w:rPr>
              <w:t xml:space="preserve">приміщення, </w:t>
            </w:r>
          </w:p>
          <w:p w14:paraId="67A3F6BB" w14:textId="77777777" w:rsidR="009E28B1" w:rsidRPr="00916275" w:rsidRDefault="009E28B1" w:rsidP="00D061D7">
            <w:pPr>
              <w:pStyle w:val="TableParagraph"/>
              <w:kinsoku w:val="0"/>
              <w:overflowPunct w:val="0"/>
              <w:spacing w:line="182" w:lineRule="exact"/>
              <w:ind w:right="362"/>
              <w:jc w:val="center"/>
              <w:rPr>
                <w:b/>
                <w:sz w:val="22"/>
                <w:szCs w:val="22"/>
                <w:vertAlign w:val="superscript"/>
                <w:lang w:val="uk-UA"/>
              </w:rPr>
            </w:pPr>
            <w:r w:rsidRPr="00916275">
              <w:rPr>
                <w:b/>
                <w:sz w:val="22"/>
                <w:szCs w:val="22"/>
              </w:rPr>
              <w:t>м</w:t>
            </w:r>
            <w:r w:rsidR="00916275" w:rsidRPr="00D17779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5035" w14:textId="77777777" w:rsidR="009E28B1" w:rsidRPr="00916275" w:rsidRDefault="009E28B1" w:rsidP="00D061D7">
            <w:pPr>
              <w:pStyle w:val="TableParagraph"/>
              <w:kinsoku w:val="0"/>
              <w:overflowPunct w:val="0"/>
              <w:spacing w:line="178" w:lineRule="exact"/>
              <w:ind w:right="362"/>
              <w:jc w:val="center"/>
              <w:rPr>
                <w:b/>
                <w:sz w:val="22"/>
                <w:szCs w:val="22"/>
              </w:rPr>
            </w:pPr>
            <w:r w:rsidRPr="00916275">
              <w:rPr>
                <w:b/>
                <w:sz w:val="22"/>
                <w:szCs w:val="22"/>
              </w:rPr>
              <w:t>Цільове призначення</w:t>
            </w:r>
          </w:p>
          <w:p w14:paraId="033AC6CB" w14:textId="77777777" w:rsidR="009E28B1" w:rsidRPr="00916275" w:rsidRDefault="009E28B1" w:rsidP="00D061D7">
            <w:pPr>
              <w:pStyle w:val="TableParagraph"/>
              <w:kinsoku w:val="0"/>
              <w:overflowPunct w:val="0"/>
              <w:spacing w:line="182" w:lineRule="exact"/>
              <w:ind w:right="362"/>
              <w:jc w:val="center"/>
              <w:rPr>
                <w:b/>
                <w:sz w:val="22"/>
                <w:szCs w:val="22"/>
              </w:rPr>
            </w:pPr>
            <w:r w:rsidRPr="00916275">
              <w:rPr>
                <w:b/>
                <w:sz w:val="22"/>
                <w:szCs w:val="22"/>
              </w:rPr>
              <w:t>використання приміщення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FC71" w14:textId="77777777" w:rsidR="009E28B1" w:rsidRPr="00916275" w:rsidRDefault="009E28B1" w:rsidP="00D061D7">
            <w:pPr>
              <w:pStyle w:val="TableParagraph"/>
              <w:kinsoku w:val="0"/>
              <w:overflowPunct w:val="0"/>
              <w:spacing w:before="7"/>
              <w:ind w:right="362"/>
              <w:rPr>
                <w:b/>
                <w:bCs/>
                <w:sz w:val="22"/>
                <w:szCs w:val="22"/>
              </w:rPr>
            </w:pPr>
          </w:p>
          <w:p w14:paraId="0529325B" w14:textId="77777777" w:rsidR="009E28B1" w:rsidRPr="00916275" w:rsidRDefault="009E28B1" w:rsidP="00D061D7">
            <w:pPr>
              <w:pStyle w:val="TableParagraph"/>
              <w:kinsoku w:val="0"/>
              <w:overflowPunct w:val="0"/>
              <w:ind w:right="362"/>
              <w:rPr>
                <w:b/>
                <w:sz w:val="22"/>
                <w:szCs w:val="22"/>
              </w:rPr>
            </w:pPr>
            <w:r w:rsidRPr="00916275">
              <w:rPr>
                <w:b/>
                <w:sz w:val="22"/>
                <w:szCs w:val="22"/>
              </w:rPr>
              <w:t>Примітка</w:t>
            </w:r>
          </w:p>
        </w:tc>
      </w:tr>
      <w:tr w:rsidR="009E28B1" w:rsidRPr="000B439B" w14:paraId="0E9A5512" w14:textId="77777777" w:rsidTr="00B01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FB6171B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before="231"/>
              <w:ind w:right="362"/>
              <w:rPr>
                <w:sz w:val="22"/>
                <w:szCs w:val="22"/>
              </w:rPr>
            </w:pPr>
            <w:r w:rsidRPr="000B439B">
              <w:rPr>
                <w:sz w:val="22"/>
                <w:szCs w:val="22"/>
              </w:rPr>
              <w:t>1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7A11E3D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before="3"/>
              <w:ind w:right="362"/>
              <w:rPr>
                <w:b/>
                <w:bCs/>
                <w:sz w:val="22"/>
                <w:szCs w:val="22"/>
              </w:rPr>
            </w:pPr>
          </w:p>
          <w:p w14:paraId="6B11D563" w14:textId="77777777" w:rsidR="00B01733" w:rsidRDefault="00B01733" w:rsidP="00D061D7">
            <w:pPr>
              <w:pStyle w:val="TableParagraph"/>
              <w:kinsoku w:val="0"/>
              <w:overflowPunct w:val="0"/>
              <w:ind w:right="362"/>
              <w:jc w:val="center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pacing w:val="6"/>
                <w:lang w:val="uk-UA"/>
              </w:rPr>
              <w:t>В</w:t>
            </w:r>
            <w:r>
              <w:rPr>
                <w:color w:val="000000"/>
                <w:spacing w:val="6"/>
              </w:rPr>
              <w:t xml:space="preserve">будовані, </w:t>
            </w:r>
            <w:r w:rsidRPr="00C27813">
              <w:rPr>
                <w:color w:val="000000"/>
                <w:spacing w:val="6"/>
              </w:rPr>
              <w:t xml:space="preserve">нежитлові </w:t>
            </w:r>
            <w:r>
              <w:rPr>
                <w:color w:val="000000"/>
                <w:spacing w:val="6"/>
              </w:rPr>
              <w:t>приміщення</w:t>
            </w:r>
            <w:r w:rsidRPr="00C27813">
              <w:rPr>
                <w:color w:val="000000"/>
                <w:spacing w:val="6"/>
              </w:rPr>
              <w:t xml:space="preserve"> </w:t>
            </w:r>
            <w:r>
              <w:rPr>
                <w:color w:val="000000"/>
                <w:spacing w:val="6"/>
                <w:lang w:val="uk-UA"/>
              </w:rPr>
              <w:t>з</w:t>
            </w:r>
            <w:r w:rsidR="00DC7CE7">
              <w:rPr>
                <w:color w:val="000000"/>
                <w:spacing w:val="6"/>
              </w:rPr>
              <w:t xml:space="preserve">агальною площею – </w:t>
            </w:r>
            <w:r w:rsidR="00DC7CE7">
              <w:rPr>
                <w:color w:val="000000"/>
                <w:spacing w:val="6"/>
                <w:lang w:val="uk-UA"/>
              </w:rPr>
              <w:t>26</w:t>
            </w:r>
            <w:r w:rsidR="00DC7CE7">
              <w:rPr>
                <w:color w:val="000000"/>
                <w:spacing w:val="6"/>
              </w:rPr>
              <w:t>,</w:t>
            </w:r>
            <w:r w:rsidR="00DC7CE7">
              <w:rPr>
                <w:color w:val="000000"/>
                <w:spacing w:val="6"/>
                <w:lang w:val="uk-UA"/>
              </w:rPr>
              <w:t>1</w:t>
            </w:r>
            <w:r w:rsidRPr="00C27813">
              <w:rPr>
                <w:color w:val="000000"/>
                <w:spacing w:val="6"/>
              </w:rPr>
              <w:t xml:space="preserve"> м</w:t>
            </w:r>
            <w:r w:rsidRPr="00C27813">
              <w:rPr>
                <w:color w:val="000000"/>
                <w:spacing w:val="6"/>
                <w:vertAlign w:val="superscript"/>
              </w:rPr>
              <w:t>2</w:t>
            </w:r>
            <w:r w:rsidRPr="00C27813">
              <w:rPr>
                <w:color w:val="000000"/>
                <w:spacing w:val="6"/>
              </w:rPr>
              <w:t xml:space="preserve"> </w:t>
            </w:r>
            <w:r w:rsidR="00DC7CE7">
              <w:rPr>
                <w:color w:val="000000"/>
                <w:spacing w:val="6"/>
              </w:rPr>
              <w:t>(</w:t>
            </w:r>
            <w:r w:rsidR="00DC7CE7">
              <w:rPr>
                <w:color w:val="000000"/>
                <w:spacing w:val="6"/>
                <w:lang w:val="uk-UA"/>
              </w:rPr>
              <w:t>Двадцять шість цілих і одна</w:t>
            </w:r>
            <w:r w:rsidR="00DC7CE7">
              <w:rPr>
                <w:color w:val="000000"/>
                <w:spacing w:val="6"/>
              </w:rPr>
              <w:t xml:space="preserve"> десята</w:t>
            </w:r>
            <w:r>
              <w:rPr>
                <w:color w:val="000000"/>
                <w:spacing w:val="6"/>
              </w:rPr>
              <w:t xml:space="preserve"> квадратних метри) </w:t>
            </w:r>
            <w:r w:rsidRPr="00C27813">
              <w:rPr>
                <w:color w:val="000000"/>
                <w:spacing w:val="6"/>
              </w:rPr>
              <w:t>адміністративно</w:t>
            </w:r>
            <w:r>
              <w:rPr>
                <w:color w:val="000000"/>
                <w:spacing w:val="6"/>
              </w:rPr>
              <w:t>ї</w:t>
            </w:r>
            <w:r w:rsidRPr="00C27813">
              <w:rPr>
                <w:color w:val="000000"/>
                <w:spacing w:val="6"/>
              </w:rPr>
              <w:t xml:space="preserve">  </w:t>
            </w:r>
            <w:r>
              <w:rPr>
                <w:color w:val="000000"/>
                <w:spacing w:val="6"/>
              </w:rPr>
              <w:t>будівлі</w:t>
            </w:r>
            <w:r>
              <w:rPr>
                <w:color w:val="000000"/>
                <w:spacing w:val="6"/>
                <w:lang w:val="uk-UA"/>
              </w:rPr>
              <w:t xml:space="preserve"> </w:t>
            </w:r>
            <w:r w:rsidR="00DC7CE7">
              <w:rPr>
                <w:b/>
                <w:color w:val="000000"/>
                <w:spacing w:val="6"/>
                <w:lang w:val="uk-UA"/>
              </w:rPr>
              <w:t>першого</w:t>
            </w:r>
            <w:r w:rsidRPr="00C27813">
              <w:rPr>
                <w:b/>
                <w:color w:val="000000"/>
                <w:spacing w:val="6"/>
              </w:rPr>
              <w:t xml:space="preserve"> поверху  літ. А:</w:t>
            </w:r>
            <w:r w:rsidRPr="00C27813">
              <w:rPr>
                <w:color w:val="000000"/>
                <w:spacing w:val="6"/>
              </w:rPr>
              <w:t xml:space="preserve"> к</w:t>
            </w:r>
            <w:r>
              <w:rPr>
                <w:color w:val="000000"/>
                <w:spacing w:val="6"/>
              </w:rPr>
              <w:t>абінет</w:t>
            </w:r>
            <w:r w:rsidR="00DC7CE7">
              <w:rPr>
                <w:color w:val="000000"/>
                <w:spacing w:val="6"/>
              </w:rPr>
              <w:t xml:space="preserve"> №</w:t>
            </w:r>
            <w:r w:rsidR="00DC7CE7">
              <w:rPr>
                <w:color w:val="000000"/>
                <w:spacing w:val="6"/>
                <w:lang w:val="uk-UA"/>
              </w:rPr>
              <w:t>5</w:t>
            </w:r>
            <w:r w:rsidR="00DC7CE7">
              <w:rPr>
                <w:color w:val="000000"/>
                <w:spacing w:val="6"/>
              </w:rPr>
              <w:t xml:space="preserve">(загальною площею – </w:t>
            </w:r>
            <w:r w:rsidR="00DC7CE7">
              <w:rPr>
                <w:color w:val="000000"/>
                <w:spacing w:val="6"/>
                <w:lang w:val="uk-UA"/>
              </w:rPr>
              <w:t>26</w:t>
            </w:r>
            <w:r w:rsidR="00DC7CE7">
              <w:rPr>
                <w:color w:val="000000"/>
                <w:spacing w:val="6"/>
              </w:rPr>
              <w:t>,</w:t>
            </w:r>
            <w:r w:rsidR="00DC7CE7">
              <w:rPr>
                <w:color w:val="000000"/>
                <w:spacing w:val="6"/>
                <w:lang w:val="uk-UA"/>
              </w:rPr>
              <w:t>1</w:t>
            </w:r>
            <w:r w:rsidRPr="00C27813">
              <w:rPr>
                <w:color w:val="000000"/>
                <w:spacing w:val="6"/>
              </w:rPr>
              <w:t xml:space="preserve"> м</w:t>
            </w:r>
            <w:r w:rsidRPr="00C27813">
              <w:rPr>
                <w:color w:val="000000"/>
                <w:spacing w:val="6"/>
                <w:vertAlign w:val="superscript"/>
              </w:rPr>
              <w:t>2</w:t>
            </w:r>
            <w:r w:rsidRPr="00C27813">
              <w:rPr>
                <w:color w:val="000000"/>
                <w:spacing w:val="6"/>
              </w:rPr>
              <w:t>.), к</w:t>
            </w:r>
            <w:r>
              <w:rPr>
                <w:color w:val="000000"/>
                <w:spacing w:val="6"/>
              </w:rPr>
              <w:t>абінет</w:t>
            </w:r>
            <w:r w:rsidR="00DC7CE7">
              <w:rPr>
                <w:color w:val="000000"/>
                <w:spacing w:val="6"/>
              </w:rPr>
              <w:t xml:space="preserve"> №</w:t>
            </w:r>
            <w:r w:rsidR="00DC7CE7">
              <w:rPr>
                <w:color w:val="000000"/>
                <w:spacing w:val="6"/>
                <w:lang w:val="uk-UA"/>
              </w:rPr>
              <w:t>13</w:t>
            </w:r>
            <w:r w:rsidRPr="00C27813">
              <w:rPr>
                <w:color w:val="000000"/>
                <w:spacing w:val="6"/>
              </w:rPr>
              <w:t xml:space="preserve"> (зага</w:t>
            </w:r>
            <w:r w:rsidR="00DC7CE7">
              <w:rPr>
                <w:color w:val="000000"/>
                <w:spacing w:val="6"/>
              </w:rPr>
              <w:t xml:space="preserve">льною площею – </w:t>
            </w:r>
            <w:r w:rsidR="00DC7CE7">
              <w:rPr>
                <w:color w:val="000000"/>
                <w:spacing w:val="6"/>
                <w:lang w:val="uk-UA"/>
              </w:rPr>
              <w:t>7</w:t>
            </w:r>
            <w:r w:rsidRPr="00C27813">
              <w:rPr>
                <w:color w:val="000000"/>
                <w:spacing w:val="6"/>
              </w:rPr>
              <w:t xml:space="preserve"> м</w:t>
            </w:r>
            <w:r w:rsidRPr="00C27813">
              <w:rPr>
                <w:color w:val="000000"/>
                <w:spacing w:val="6"/>
                <w:vertAlign w:val="superscript"/>
              </w:rPr>
              <w:t>2</w:t>
            </w:r>
            <w:r w:rsidRPr="00C27813">
              <w:rPr>
                <w:color w:val="000000"/>
                <w:spacing w:val="6"/>
              </w:rPr>
              <w:t>.)</w:t>
            </w:r>
          </w:p>
          <w:p w14:paraId="26341EE4" w14:textId="77777777" w:rsidR="00B01733" w:rsidRDefault="00B01733" w:rsidP="00D061D7">
            <w:pPr>
              <w:pStyle w:val="TableParagraph"/>
              <w:kinsoku w:val="0"/>
              <w:overflowPunct w:val="0"/>
              <w:ind w:right="362"/>
              <w:jc w:val="center"/>
              <w:rPr>
                <w:sz w:val="22"/>
                <w:szCs w:val="22"/>
                <w:lang w:val="uk-UA"/>
              </w:rPr>
            </w:pPr>
          </w:p>
          <w:p w14:paraId="3891E845" w14:textId="77777777" w:rsidR="00B01733" w:rsidRDefault="00B01733" w:rsidP="00D061D7">
            <w:pPr>
              <w:pStyle w:val="TableParagraph"/>
              <w:kinsoku w:val="0"/>
              <w:overflowPunct w:val="0"/>
              <w:ind w:right="362"/>
              <w:jc w:val="center"/>
              <w:rPr>
                <w:sz w:val="22"/>
                <w:szCs w:val="22"/>
                <w:lang w:val="uk-UA"/>
              </w:rPr>
            </w:pPr>
          </w:p>
          <w:p w14:paraId="508877EE" w14:textId="77777777" w:rsidR="00B01733" w:rsidRDefault="00B01733" w:rsidP="00D061D7">
            <w:pPr>
              <w:pStyle w:val="TableParagraph"/>
              <w:kinsoku w:val="0"/>
              <w:overflowPunct w:val="0"/>
              <w:ind w:right="362"/>
              <w:jc w:val="center"/>
              <w:rPr>
                <w:sz w:val="22"/>
                <w:szCs w:val="22"/>
                <w:lang w:val="uk-UA"/>
              </w:rPr>
            </w:pPr>
          </w:p>
          <w:p w14:paraId="1E6DCFA3" w14:textId="77777777" w:rsidR="00B01733" w:rsidRDefault="00B01733" w:rsidP="00D061D7">
            <w:pPr>
              <w:pStyle w:val="TableParagraph"/>
              <w:kinsoku w:val="0"/>
              <w:overflowPunct w:val="0"/>
              <w:ind w:right="362"/>
              <w:jc w:val="center"/>
              <w:rPr>
                <w:sz w:val="22"/>
                <w:szCs w:val="22"/>
                <w:lang w:val="uk-UA"/>
              </w:rPr>
            </w:pPr>
          </w:p>
          <w:p w14:paraId="75C36273" w14:textId="77777777" w:rsidR="009E28B1" w:rsidRPr="00B01733" w:rsidRDefault="009E28B1" w:rsidP="00D061D7">
            <w:pPr>
              <w:pStyle w:val="TableParagraph"/>
              <w:kinsoku w:val="0"/>
              <w:overflowPunct w:val="0"/>
              <w:spacing w:line="245" w:lineRule="exact"/>
              <w:ind w:right="362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3A4C57E" w14:textId="77777777" w:rsidR="009E28B1" w:rsidRPr="00B01733" w:rsidRDefault="009E28B1" w:rsidP="00D061D7">
            <w:pPr>
              <w:pStyle w:val="TableParagraph"/>
              <w:kinsoku w:val="0"/>
              <w:overflowPunct w:val="0"/>
              <w:spacing w:before="3"/>
              <w:ind w:right="362"/>
              <w:rPr>
                <w:b/>
                <w:bCs/>
                <w:sz w:val="22"/>
                <w:szCs w:val="22"/>
                <w:lang w:val="uk-UA"/>
              </w:rPr>
            </w:pPr>
          </w:p>
          <w:p w14:paraId="43396C62" w14:textId="77777777" w:rsidR="009E28B1" w:rsidRPr="00127A71" w:rsidRDefault="009E28B1" w:rsidP="00D061D7">
            <w:pPr>
              <w:pStyle w:val="TableParagraph"/>
              <w:kinsoku w:val="0"/>
              <w:overflowPunct w:val="0"/>
              <w:ind w:right="362"/>
              <w:jc w:val="center"/>
              <w:rPr>
                <w:sz w:val="22"/>
                <w:szCs w:val="22"/>
                <w:lang w:val="uk-UA"/>
              </w:rPr>
            </w:pPr>
            <w:r w:rsidRPr="000B439B">
              <w:rPr>
                <w:sz w:val="22"/>
                <w:szCs w:val="22"/>
              </w:rPr>
              <w:t>22</w:t>
            </w:r>
            <w:r w:rsidR="000B439B" w:rsidRPr="000B439B">
              <w:rPr>
                <w:sz w:val="22"/>
                <w:szCs w:val="22"/>
                <w:lang w:val="uk-UA"/>
              </w:rPr>
              <w:t>2</w:t>
            </w:r>
            <w:r w:rsidRPr="000B439B">
              <w:rPr>
                <w:sz w:val="22"/>
                <w:szCs w:val="22"/>
              </w:rPr>
              <w:t xml:space="preserve">00, вул. </w:t>
            </w:r>
            <w:r w:rsidR="000B439B" w:rsidRPr="000B439B">
              <w:rPr>
                <w:sz w:val="22"/>
                <w:szCs w:val="22"/>
                <w:lang w:val="uk-UA"/>
              </w:rPr>
              <w:t xml:space="preserve"> Б. Хмельницького, 7</w:t>
            </w:r>
            <w:r w:rsidR="004E0D43">
              <w:rPr>
                <w:sz w:val="22"/>
                <w:szCs w:val="22"/>
                <w:lang w:val="uk-UA"/>
              </w:rPr>
              <w:t>7</w:t>
            </w:r>
            <w:r w:rsidRPr="000B439B">
              <w:rPr>
                <w:sz w:val="22"/>
                <w:szCs w:val="22"/>
              </w:rPr>
              <w:t xml:space="preserve">, м. </w:t>
            </w:r>
            <w:r w:rsidR="000B439B" w:rsidRPr="000B439B">
              <w:rPr>
                <w:sz w:val="22"/>
                <w:szCs w:val="22"/>
                <w:lang w:val="uk-UA"/>
              </w:rPr>
              <w:t>Погребище</w:t>
            </w:r>
            <w:r w:rsidRPr="000B439B">
              <w:rPr>
                <w:sz w:val="22"/>
                <w:szCs w:val="22"/>
              </w:rPr>
              <w:t>,</w:t>
            </w:r>
            <w:r w:rsidR="00127A71" w:rsidRPr="00127A71">
              <w:rPr>
                <w:sz w:val="22"/>
                <w:szCs w:val="22"/>
              </w:rPr>
              <w:t xml:space="preserve"> </w:t>
            </w:r>
            <w:r w:rsidR="00127A71">
              <w:rPr>
                <w:sz w:val="22"/>
                <w:szCs w:val="22"/>
                <w:lang w:val="uk-UA"/>
              </w:rPr>
              <w:t>Вінницька область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CFFBDE0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before="3"/>
              <w:ind w:right="362"/>
              <w:rPr>
                <w:b/>
                <w:bCs/>
                <w:sz w:val="22"/>
                <w:szCs w:val="22"/>
              </w:rPr>
            </w:pPr>
          </w:p>
          <w:p w14:paraId="4A23FEC9" w14:textId="77777777" w:rsidR="009E28B1" w:rsidRPr="000B439B" w:rsidRDefault="004E0D43" w:rsidP="00D061D7">
            <w:pPr>
              <w:pStyle w:val="TableParagraph"/>
              <w:kinsoku w:val="0"/>
              <w:overflowPunct w:val="0"/>
              <w:ind w:right="362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lang w:val="uk-UA"/>
              </w:rPr>
              <w:t>26,1</w:t>
            </w:r>
            <w:r w:rsidR="009E28B1" w:rsidRPr="000B439B">
              <w:rPr>
                <w:sz w:val="22"/>
                <w:szCs w:val="22"/>
              </w:rPr>
              <w:t xml:space="preserve"> м</w:t>
            </w:r>
            <w:r w:rsidR="009E28B1" w:rsidRPr="000B439B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1F238A3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before="4"/>
              <w:ind w:right="362"/>
              <w:rPr>
                <w:b/>
                <w:bCs/>
                <w:sz w:val="22"/>
                <w:szCs w:val="22"/>
              </w:rPr>
            </w:pPr>
          </w:p>
          <w:p w14:paraId="2473BA54" w14:textId="77777777" w:rsidR="009E28B1" w:rsidRPr="004E0D43" w:rsidRDefault="009E28B1" w:rsidP="00D061D7">
            <w:pPr>
              <w:pStyle w:val="TableParagraph"/>
              <w:kinsoku w:val="0"/>
              <w:overflowPunct w:val="0"/>
              <w:spacing w:before="1"/>
              <w:ind w:right="362"/>
              <w:jc w:val="center"/>
              <w:rPr>
                <w:sz w:val="22"/>
                <w:szCs w:val="22"/>
                <w:lang w:val="uk-UA"/>
              </w:rPr>
            </w:pPr>
            <w:r w:rsidRPr="000B439B">
              <w:rPr>
                <w:sz w:val="22"/>
                <w:szCs w:val="22"/>
              </w:rPr>
              <w:t xml:space="preserve">для розміщення </w:t>
            </w:r>
            <w:r w:rsidR="00127A71">
              <w:rPr>
                <w:sz w:val="22"/>
                <w:szCs w:val="22"/>
                <w:lang w:val="uk-UA"/>
              </w:rPr>
              <w:t>Погр</w:t>
            </w:r>
            <w:r w:rsidR="000B439B" w:rsidRPr="000B439B">
              <w:rPr>
                <w:sz w:val="22"/>
                <w:szCs w:val="22"/>
                <w:lang w:val="uk-UA"/>
              </w:rPr>
              <w:t>ебищенського</w:t>
            </w:r>
            <w:r w:rsidR="00127A71">
              <w:rPr>
                <w:sz w:val="22"/>
                <w:szCs w:val="22"/>
                <w:lang w:val="uk-UA"/>
              </w:rPr>
              <w:t xml:space="preserve"> сектору </w:t>
            </w:r>
            <w:r w:rsidR="004E0D43">
              <w:rPr>
                <w:sz w:val="22"/>
                <w:szCs w:val="22"/>
                <w:lang w:val="uk-UA"/>
              </w:rPr>
              <w:t xml:space="preserve">Управління Державної міграційної служби України </w:t>
            </w:r>
            <w:r w:rsidR="00127A71">
              <w:rPr>
                <w:sz w:val="22"/>
                <w:szCs w:val="22"/>
                <w:lang w:val="uk-UA"/>
              </w:rPr>
              <w:t xml:space="preserve"> у Вінницькій області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FEB0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22"/>
                <w:szCs w:val="22"/>
              </w:rPr>
            </w:pPr>
          </w:p>
        </w:tc>
      </w:tr>
      <w:tr w:rsidR="009E28B1" w:rsidRPr="000B439B" w14:paraId="5BA40B8F" w14:textId="77777777" w:rsidTr="00B01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1BE50AE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4"/>
                <w:szCs w:val="14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D2A0572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01F9EEA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line="189" w:lineRule="exact"/>
              <w:ind w:right="362"/>
              <w:jc w:val="center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82028D5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4CB6B91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line="189" w:lineRule="exact"/>
              <w:ind w:right="362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5AA4" w14:textId="77777777" w:rsidR="009E28B1" w:rsidRPr="000B439B" w:rsidRDefault="009E28B1" w:rsidP="00D061D7">
            <w:pPr>
              <w:pStyle w:val="a3"/>
              <w:kinsoku w:val="0"/>
              <w:overflowPunct w:val="0"/>
              <w:spacing w:before="3"/>
              <w:ind w:left="0" w:right="362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14:paraId="295EC590" w14:textId="77777777" w:rsidTr="00B01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F5C5FD1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22"/>
                <w:szCs w:val="2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5D499DC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81F6AF5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before="2"/>
              <w:ind w:right="362"/>
              <w:jc w:val="center"/>
              <w:rPr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8571145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F3E5CDB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before="2" w:line="186" w:lineRule="exact"/>
              <w:ind w:right="362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20C4" w14:textId="77777777" w:rsidR="009E28B1" w:rsidRPr="000B439B" w:rsidRDefault="009E28B1" w:rsidP="00D061D7">
            <w:pPr>
              <w:pStyle w:val="a3"/>
              <w:kinsoku w:val="0"/>
              <w:overflowPunct w:val="0"/>
              <w:spacing w:before="3"/>
              <w:ind w:left="0" w:right="362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14:paraId="1046C04E" w14:textId="77777777" w:rsidTr="00B01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CDEE4B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E3B89EF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D279C18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39C31BE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A2D0484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line="176" w:lineRule="exact"/>
              <w:ind w:right="362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0229" w14:textId="77777777" w:rsidR="009E28B1" w:rsidRPr="000B439B" w:rsidRDefault="009E28B1" w:rsidP="00D061D7">
            <w:pPr>
              <w:pStyle w:val="a3"/>
              <w:kinsoku w:val="0"/>
              <w:overflowPunct w:val="0"/>
              <w:spacing w:before="3"/>
              <w:ind w:left="0" w:right="362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14:paraId="19EE9210" w14:textId="77777777" w:rsidTr="00B01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54C28E9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5CA2B70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7F15BC0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159BC74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A9F709A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line="176" w:lineRule="exact"/>
              <w:ind w:right="362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A235" w14:textId="77777777" w:rsidR="009E28B1" w:rsidRPr="000B439B" w:rsidRDefault="009E28B1" w:rsidP="00D061D7">
            <w:pPr>
              <w:pStyle w:val="a3"/>
              <w:kinsoku w:val="0"/>
              <w:overflowPunct w:val="0"/>
              <w:spacing w:before="3"/>
              <w:ind w:left="0" w:right="362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14:paraId="10896547" w14:textId="77777777" w:rsidTr="00B01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0663C3D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D21D47E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5E1A1A4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C02EF70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7A873E2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line="178" w:lineRule="exact"/>
              <w:ind w:right="362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508F" w14:textId="77777777" w:rsidR="009E28B1" w:rsidRPr="000B439B" w:rsidRDefault="009E28B1" w:rsidP="00D061D7">
            <w:pPr>
              <w:pStyle w:val="a3"/>
              <w:kinsoku w:val="0"/>
              <w:overflowPunct w:val="0"/>
              <w:spacing w:before="3"/>
              <w:ind w:left="0" w:right="362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14:paraId="11D57B63" w14:textId="77777777" w:rsidTr="00B01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1FF1AC8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2B310CC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A98270C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A1EC608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9A01677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line="178" w:lineRule="exact"/>
              <w:ind w:right="362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D335" w14:textId="77777777" w:rsidR="009E28B1" w:rsidRPr="000B439B" w:rsidRDefault="009E28B1" w:rsidP="00D061D7">
            <w:pPr>
              <w:pStyle w:val="a3"/>
              <w:kinsoku w:val="0"/>
              <w:overflowPunct w:val="0"/>
              <w:spacing w:before="3"/>
              <w:ind w:left="0" w:right="362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14:paraId="6E3FB3D6" w14:textId="77777777" w:rsidTr="00B01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5EB445B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DAA2428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3A0F37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5666E0C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5989D9F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line="177" w:lineRule="exact"/>
              <w:ind w:right="362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BFBE" w14:textId="77777777" w:rsidR="009E28B1" w:rsidRPr="000B439B" w:rsidRDefault="009E28B1" w:rsidP="00D061D7">
            <w:pPr>
              <w:pStyle w:val="a3"/>
              <w:kinsoku w:val="0"/>
              <w:overflowPunct w:val="0"/>
              <w:spacing w:before="3"/>
              <w:ind w:left="0" w:right="362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14:paraId="3F885185" w14:textId="77777777" w:rsidTr="00B01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CE31474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E94556B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B9DDB50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1F3660D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19EE055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line="177" w:lineRule="exact"/>
              <w:ind w:right="362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EE06" w14:textId="77777777" w:rsidR="009E28B1" w:rsidRPr="000B439B" w:rsidRDefault="009E28B1" w:rsidP="00D061D7">
            <w:pPr>
              <w:pStyle w:val="a3"/>
              <w:kinsoku w:val="0"/>
              <w:overflowPunct w:val="0"/>
              <w:spacing w:before="3"/>
              <w:ind w:left="0" w:right="362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  <w:tr w:rsidR="009E28B1" w:rsidRPr="000B439B" w14:paraId="604DE186" w14:textId="77777777" w:rsidTr="00B01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/>
        </w:trPr>
        <w:tc>
          <w:tcPr>
            <w:tcW w:w="56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2006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4"/>
                <w:szCs w:val="14"/>
              </w:rPr>
            </w:pPr>
          </w:p>
        </w:tc>
        <w:tc>
          <w:tcPr>
            <w:tcW w:w="273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575AC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C1C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4"/>
                <w:szCs w:val="14"/>
              </w:rPr>
            </w:pPr>
          </w:p>
        </w:tc>
        <w:tc>
          <w:tcPr>
            <w:tcW w:w="1024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2C34" w14:textId="77777777" w:rsidR="009E28B1" w:rsidRPr="000B439B" w:rsidRDefault="009E28B1" w:rsidP="00D061D7">
            <w:pPr>
              <w:pStyle w:val="TableParagraph"/>
              <w:kinsoku w:val="0"/>
              <w:overflowPunct w:val="0"/>
              <w:ind w:right="362"/>
              <w:rPr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8E72" w14:textId="77777777" w:rsidR="009E28B1" w:rsidRPr="000B439B" w:rsidRDefault="009E28B1" w:rsidP="00D061D7">
            <w:pPr>
              <w:pStyle w:val="TableParagraph"/>
              <w:kinsoku w:val="0"/>
              <w:overflowPunct w:val="0"/>
              <w:spacing w:line="184" w:lineRule="exact"/>
              <w:ind w:right="362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972A" w14:textId="77777777" w:rsidR="009E28B1" w:rsidRPr="000B439B" w:rsidRDefault="009E28B1" w:rsidP="00D061D7">
            <w:pPr>
              <w:pStyle w:val="a3"/>
              <w:kinsoku w:val="0"/>
              <w:overflowPunct w:val="0"/>
              <w:spacing w:before="3"/>
              <w:ind w:left="0" w:right="362" w:firstLine="0"/>
              <w:jc w:val="left"/>
              <w:rPr>
                <w:b/>
                <w:bCs/>
                <w:sz w:val="2"/>
                <w:szCs w:val="2"/>
              </w:rPr>
            </w:pPr>
          </w:p>
        </w:tc>
      </w:tr>
    </w:tbl>
    <w:p w14:paraId="26D1C585" w14:textId="77777777" w:rsidR="009E28B1" w:rsidRPr="000B439B" w:rsidRDefault="009E28B1" w:rsidP="00D061D7">
      <w:pPr>
        <w:pStyle w:val="a3"/>
        <w:kinsoku w:val="0"/>
        <w:overflowPunct w:val="0"/>
        <w:ind w:left="0" w:right="362" w:firstLine="0"/>
        <w:jc w:val="left"/>
        <w:rPr>
          <w:b/>
          <w:bCs/>
          <w:sz w:val="30"/>
          <w:szCs w:val="30"/>
        </w:rPr>
      </w:pPr>
    </w:p>
    <w:p w14:paraId="5893521C" w14:textId="77777777" w:rsidR="009E28B1" w:rsidRDefault="009E28B1" w:rsidP="00D061D7">
      <w:pPr>
        <w:pStyle w:val="a3"/>
        <w:kinsoku w:val="0"/>
        <w:overflowPunct w:val="0"/>
        <w:ind w:left="0" w:right="362" w:firstLine="0"/>
        <w:jc w:val="left"/>
        <w:rPr>
          <w:b/>
          <w:bCs/>
          <w:sz w:val="30"/>
          <w:szCs w:val="30"/>
        </w:rPr>
      </w:pPr>
    </w:p>
    <w:p w14:paraId="26C1F15D" w14:textId="77777777" w:rsidR="009E28B1" w:rsidRDefault="009E28B1" w:rsidP="00D061D7">
      <w:pPr>
        <w:pStyle w:val="a3"/>
        <w:kinsoku w:val="0"/>
        <w:overflowPunct w:val="0"/>
        <w:ind w:left="0" w:right="362" w:firstLine="0"/>
        <w:jc w:val="left"/>
        <w:rPr>
          <w:b/>
          <w:bCs/>
          <w:sz w:val="30"/>
          <w:szCs w:val="30"/>
        </w:rPr>
      </w:pPr>
    </w:p>
    <w:p w14:paraId="7955338E" w14:textId="77777777" w:rsidR="009E28B1" w:rsidRDefault="009E28B1" w:rsidP="00D061D7">
      <w:pPr>
        <w:pStyle w:val="a3"/>
        <w:tabs>
          <w:tab w:val="left" w:pos="7649"/>
        </w:tabs>
        <w:kinsoku w:val="0"/>
        <w:overflowPunct w:val="0"/>
        <w:spacing w:before="254"/>
        <w:ind w:left="0" w:right="362" w:firstLine="0"/>
        <w:jc w:val="left"/>
        <w:rPr>
          <w:b/>
          <w:bCs/>
        </w:rPr>
        <w:sectPr w:rsidR="009E28B1" w:rsidSect="0091412A">
          <w:pgSz w:w="11910" w:h="16850"/>
          <w:pgMar w:top="426" w:right="200" w:bottom="280" w:left="1000" w:header="708" w:footer="708" w:gutter="0"/>
          <w:cols w:space="720"/>
          <w:noEndnote/>
        </w:sectPr>
      </w:pPr>
    </w:p>
    <w:p w14:paraId="54A7C652" w14:textId="77777777" w:rsidR="009E28B1" w:rsidRDefault="002A43EE" w:rsidP="00D061D7">
      <w:pPr>
        <w:pStyle w:val="a3"/>
        <w:kinsoku w:val="0"/>
        <w:overflowPunct w:val="0"/>
        <w:spacing w:before="64"/>
        <w:ind w:left="0" w:right="362" w:firstLine="0"/>
        <w:jc w:val="right"/>
        <w:rPr>
          <w:sz w:val="24"/>
          <w:szCs w:val="24"/>
        </w:rPr>
      </w:pPr>
      <w:r>
        <w:rPr>
          <w:sz w:val="24"/>
          <w:szCs w:val="24"/>
          <w:lang w:val="uk-UA"/>
        </w:rPr>
        <w:lastRenderedPageBreak/>
        <w:t xml:space="preserve">         </w:t>
      </w:r>
      <w:r w:rsidR="009E28B1">
        <w:rPr>
          <w:sz w:val="24"/>
          <w:szCs w:val="24"/>
        </w:rPr>
        <w:t>Додаток</w:t>
      </w:r>
      <w:r w:rsidR="009E28B1">
        <w:rPr>
          <w:spacing w:val="-2"/>
          <w:sz w:val="24"/>
          <w:szCs w:val="24"/>
        </w:rPr>
        <w:t xml:space="preserve"> </w:t>
      </w:r>
      <w:r w:rsidR="009E28B1">
        <w:rPr>
          <w:sz w:val="24"/>
          <w:szCs w:val="24"/>
        </w:rPr>
        <w:t>2</w:t>
      </w:r>
    </w:p>
    <w:p w14:paraId="43701BD2" w14:textId="77777777" w:rsidR="00B04EA1" w:rsidRDefault="009E28B1" w:rsidP="00D061D7">
      <w:pPr>
        <w:pStyle w:val="a3"/>
        <w:kinsoku w:val="0"/>
        <w:overflowPunct w:val="0"/>
        <w:ind w:left="0" w:right="362" w:firstLine="0"/>
        <w:jc w:val="right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до рішення </w:t>
      </w:r>
      <w:r w:rsidR="002A43EE">
        <w:rPr>
          <w:sz w:val="24"/>
          <w:szCs w:val="24"/>
          <w:lang w:val="uk-UA"/>
        </w:rPr>
        <w:t>__</w:t>
      </w:r>
      <w:r>
        <w:rPr>
          <w:sz w:val="24"/>
          <w:szCs w:val="24"/>
        </w:rPr>
        <w:t xml:space="preserve"> сесії </w:t>
      </w:r>
    </w:p>
    <w:p w14:paraId="3EE80D92" w14:textId="77777777" w:rsidR="009E28B1" w:rsidRDefault="00B04EA1" w:rsidP="00D061D7">
      <w:pPr>
        <w:pStyle w:val="a3"/>
        <w:kinsoku w:val="0"/>
        <w:overflowPunct w:val="0"/>
        <w:ind w:left="0" w:right="362" w:firstLine="0"/>
        <w:jc w:val="right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Погребищенської </w:t>
      </w:r>
      <w:r w:rsidR="009E28B1">
        <w:rPr>
          <w:sz w:val="24"/>
          <w:szCs w:val="24"/>
        </w:rPr>
        <w:t>міської</w:t>
      </w:r>
      <w:r w:rsidR="009E28B1">
        <w:rPr>
          <w:spacing w:val="-57"/>
          <w:sz w:val="24"/>
          <w:szCs w:val="24"/>
        </w:rPr>
        <w:t xml:space="preserve"> </w:t>
      </w:r>
      <w:r w:rsidR="002A43EE">
        <w:rPr>
          <w:spacing w:val="-57"/>
          <w:sz w:val="24"/>
          <w:szCs w:val="24"/>
          <w:lang w:val="uk-UA"/>
        </w:rPr>
        <w:t xml:space="preserve">                                                       </w:t>
      </w:r>
      <w:r w:rsidR="009E28B1">
        <w:rPr>
          <w:sz w:val="24"/>
          <w:szCs w:val="24"/>
        </w:rPr>
        <w:t>ради 8 скликання</w:t>
      </w:r>
    </w:p>
    <w:p w14:paraId="675D8269" w14:textId="77777777" w:rsidR="009E28B1" w:rsidRPr="002A43EE" w:rsidRDefault="00B04EA1" w:rsidP="00D061D7">
      <w:pPr>
        <w:pStyle w:val="a3"/>
        <w:kinsoku w:val="0"/>
        <w:overflowPunct w:val="0"/>
        <w:ind w:left="0" w:right="362" w:firstLine="0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</w:t>
      </w:r>
      <w:r w:rsidRPr="00B04EA1">
        <w:rPr>
          <w:sz w:val="24"/>
          <w:szCs w:val="24"/>
          <w:u w:val="single"/>
          <w:lang w:val="uk-UA"/>
        </w:rPr>
        <w:t>_____________</w:t>
      </w:r>
      <w:r w:rsidR="002A43EE" w:rsidRPr="00B04EA1">
        <w:rPr>
          <w:sz w:val="24"/>
          <w:szCs w:val="24"/>
          <w:u w:val="single"/>
          <w:lang w:val="uk-UA"/>
        </w:rPr>
        <w:t xml:space="preserve"> _____</w:t>
      </w:r>
      <w:r w:rsidR="009E28B1">
        <w:rPr>
          <w:sz w:val="24"/>
          <w:szCs w:val="24"/>
        </w:rPr>
        <w:t xml:space="preserve"> 202</w:t>
      </w:r>
      <w:r w:rsidR="00A20787">
        <w:rPr>
          <w:sz w:val="24"/>
          <w:szCs w:val="24"/>
          <w:lang w:val="uk-UA"/>
        </w:rPr>
        <w:t>3</w:t>
      </w:r>
      <w:r w:rsidR="009E28B1">
        <w:rPr>
          <w:spacing w:val="1"/>
          <w:sz w:val="24"/>
          <w:szCs w:val="24"/>
        </w:rPr>
        <w:t xml:space="preserve"> </w:t>
      </w:r>
      <w:r w:rsidR="009E28B1">
        <w:rPr>
          <w:sz w:val="24"/>
          <w:szCs w:val="24"/>
        </w:rPr>
        <w:t>року</w:t>
      </w:r>
      <w:r w:rsidR="009E28B1">
        <w:rPr>
          <w:spacing w:val="-8"/>
          <w:sz w:val="24"/>
          <w:szCs w:val="24"/>
        </w:rPr>
        <w:t xml:space="preserve"> </w:t>
      </w:r>
      <w:r w:rsidR="009E28B1">
        <w:rPr>
          <w:sz w:val="24"/>
          <w:szCs w:val="24"/>
        </w:rPr>
        <w:t>за</w:t>
      </w:r>
      <w:r w:rsidR="009E28B1">
        <w:rPr>
          <w:spacing w:val="2"/>
          <w:sz w:val="24"/>
          <w:szCs w:val="24"/>
        </w:rPr>
        <w:t xml:space="preserve"> </w:t>
      </w:r>
      <w:r w:rsidR="009E28B1">
        <w:rPr>
          <w:sz w:val="24"/>
          <w:szCs w:val="24"/>
        </w:rPr>
        <w:t>№</w:t>
      </w:r>
      <w:r w:rsidR="002A43EE">
        <w:rPr>
          <w:sz w:val="24"/>
          <w:szCs w:val="24"/>
          <w:lang w:val="uk-UA"/>
        </w:rPr>
        <w:t>___</w:t>
      </w:r>
    </w:p>
    <w:p w14:paraId="0960F753" w14:textId="77777777" w:rsidR="009E28B1" w:rsidRDefault="009E28B1" w:rsidP="00D061D7">
      <w:pPr>
        <w:pStyle w:val="a3"/>
        <w:kinsoku w:val="0"/>
        <w:overflowPunct w:val="0"/>
        <w:ind w:left="0" w:right="362" w:firstLine="0"/>
        <w:jc w:val="left"/>
        <w:rPr>
          <w:sz w:val="26"/>
          <w:szCs w:val="26"/>
        </w:rPr>
      </w:pPr>
    </w:p>
    <w:p w14:paraId="67FCE452" w14:textId="77777777" w:rsidR="009E28B1" w:rsidRDefault="009E28B1" w:rsidP="00D061D7">
      <w:pPr>
        <w:pStyle w:val="a3"/>
        <w:kinsoku w:val="0"/>
        <w:overflowPunct w:val="0"/>
        <w:spacing w:before="6"/>
        <w:ind w:left="0" w:right="362" w:firstLine="0"/>
        <w:jc w:val="center"/>
        <w:rPr>
          <w:sz w:val="21"/>
          <w:szCs w:val="21"/>
        </w:rPr>
      </w:pPr>
    </w:p>
    <w:p w14:paraId="6BD00E54" w14:textId="77777777" w:rsidR="009E28B1" w:rsidRDefault="009E28B1" w:rsidP="00D061D7">
      <w:pPr>
        <w:pStyle w:val="1"/>
        <w:kinsoku w:val="0"/>
        <w:overflowPunct w:val="0"/>
        <w:ind w:left="0" w:right="362"/>
      </w:pPr>
      <w:r>
        <w:t>ІНФОРМАЦІЙНЕ</w:t>
      </w:r>
      <w:r>
        <w:rPr>
          <w:spacing w:val="-6"/>
        </w:rPr>
        <w:t xml:space="preserve"> </w:t>
      </w:r>
      <w:r>
        <w:t>ПОВІДОМЛЕННЯ</w:t>
      </w:r>
    </w:p>
    <w:p w14:paraId="27C2A5FA" w14:textId="77777777" w:rsidR="009E28B1" w:rsidRDefault="009E28B1" w:rsidP="00D061D7">
      <w:pPr>
        <w:pStyle w:val="a3"/>
        <w:kinsoku w:val="0"/>
        <w:overflowPunct w:val="0"/>
        <w:ind w:left="0" w:right="362" w:firstLine="0"/>
        <w:jc w:val="center"/>
        <w:rPr>
          <w:b/>
          <w:bCs/>
        </w:rPr>
      </w:pPr>
      <w:r>
        <w:rPr>
          <w:b/>
          <w:bCs/>
        </w:rPr>
        <w:t>про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передачу</w:t>
      </w:r>
      <w:r>
        <w:rPr>
          <w:b/>
          <w:bCs/>
          <w:spacing w:val="-4"/>
        </w:rPr>
        <w:t xml:space="preserve"> </w:t>
      </w:r>
      <w:r>
        <w:rPr>
          <w:b/>
          <w:bCs/>
        </w:rPr>
        <w:t>об’єкта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в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оренду</w:t>
      </w:r>
      <w:r>
        <w:rPr>
          <w:b/>
          <w:bCs/>
          <w:spacing w:val="-4"/>
        </w:rPr>
        <w:t xml:space="preserve"> </w:t>
      </w:r>
      <w:r>
        <w:rPr>
          <w:b/>
          <w:bCs/>
        </w:rPr>
        <w:t>без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проведення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електронного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аукціону</w:t>
      </w:r>
    </w:p>
    <w:p w14:paraId="71662C3A" w14:textId="77777777" w:rsidR="009E28B1" w:rsidRDefault="009E28B1" w:rsidP="00D061D7">
      <w:pPr>
        <w:pStyle w:val="a3"/>
        <w:kinsoku w:val="0"/>
        <w:overflowPunct w:val="0"/>
        <w:spacing w:before="5"/>
        <w:ind w:left="0" w:right="362" w:firstLine="0"/>
        <w:jc w:val="left"/>
        <w:rPr>
          <w:b/>
          <w:bCs/>
          <w:sz w:val="27"/>
          <w:szCs w:val="27"/>
        </w:rPr>
      </w:pPr>
    </w:p>
    <w:p w14:paraId="77BBA70D" w14:textId="77777777" w:rsidR="009E28B1" w:rsidRPr="002A43EE" w:rsidRDefault="00876B04" w:rsidP="00D061D7">
      <w:pPr>
        <w:pStyle w:val="a3"/>
        <w:kinsoku w:val="0"/>
        <w:overflowPunct w:val="0"/>
        <w:spacing w:line="322" w:lineRule="exact"/>
        <w:ind w:left="0" w:right="362" w:firstLine="0"/>
        <w:jc w:val="left"/>
        <w:rPr>
          <w:b/>
          <w:lang w:val="uk-UA"/>
        </w:rPr>
      </w:pPr>
      <w:r w:rsidRPr="002A43EE">
        <w:rPr>
          <w:b/>
          <w:lang w:val="uk-UA"/>
        </w:rPr>
        <w:t xml:space="preserve">     Орендодавець:</w:t>
      </w:r>
    </w:p>
    <w:p w14:paraId="750492D5" w14:textId="77777777" w:rsidR="009E28B1" w:rsidRDefault="000B439B" w:rsidP="00D061D7">
      <w:pPr>
        <w:pStyle w:val="a3"/>
        <w:kinsoku w:val="0"/>
        <w:overflowPunct w:val="0"/>
        <w:spacing w:line="322" w:lineRule="exact"/>
        <w:ind w:left="0" w:right="362" w:firstLine="0"/>
        <w:jc w:val="left"/>
      </w:pPr>
      <w:r>
        <w:rPr>
          <w:spacing w:val="-2"/>
          <w:lang w:val="uk-UA"/>
        </w:rPr>
        <w:t>Погребищенська</w:t>
      </w:r>
      <w:r w:rsidR="009E28B1">
        <w:rPr>
          <w:spacing w:val="-2"/>
        </w:rPr>
        <w:t xml:space="preserve"> </w:t>
      </w:r>
      <w:r w:rsidR="009E28B1">
        <w:t>міська</w:t>
      </w:r>
      <w:r w:rsidR="009E28B1">
        <w:rPr>
          <w:spacing w:val="-4"/>
        </w:rPr>
        <w:t xml:space="preserve"> </w:t>
      </w:r>
      <w:r w:rsidR="009E28B1">
        <w:t>рада</w:t>
      </w:r>
      <w:r w:rsidR="009E28B1">
        <w:rPr>
          <w:spacing w:val="-2"/>
        </w:rPr>
        <w:t xml:space="preserve"> </w:t>
      </w:r>
      <w:r w:rsidR="009E28B1">
        <w:t>Вінницького</w:t>
      </w:r>
      <w:r w:rsidR="009E28B1">
        <w:rPr>
          <w:spacing w:val="-4"/>
        </w:rPr>
        <w:t xml:space="preserve"> </w:t>
      </w:r>
      <w:r w:rsidR="009E28B1">
        <w:t>району</w:t>
      </w:r>
      <w:r w:rsidR="009E28B1">
        <w:rPr>
          <w:spacing w:val="-6"/>
        </w:rPr>
        <w:t xml:space="preserve"> </w:t>
      </w:r>
      <w:r w:rsidR="009E28B1">
        <w:t>Вінницької області.</w:t>
      </w:r>
    </w:p>
    <w:p w14:paraId="4B81F1FC" w14:textId="77777777" w:rsidR="009E28B1" w:rsidRDefault="00876B04" w:rsidP="00D061D7">
      <w:pPr>
        <w:pStyle w:val="a3"/>
        <w:kinsoku w:val="0"/>
        <w:overflowPunct w:val="0"/>
        <w:spacing w:line="242" w:lineRule="auto"/>
        <w:ind w:left="0" w:right="362" w:firstLine="0"/>
        <w:rPr>
          <w:sz w:val="27"/>
          <w:szCs w:val="27"/>
        </w:rPr>
      </w:pPr>
      <w:r>
        <w:rPr>
          <w:lang w:val="uk-UA"/>
        </w:rPr>
        <w:t xml:space="preserve">     </w:t>
      </w:r>
      <w:r w:rsidR="009E28B1" w:rsidRPr="002A43EE">
        <w:rPr>
          <w:b/>
        </w:rPr>
        <w:t>Юридична</w:t>
      </w:r>
      <w:r w:rsidR="009E28B1" w:rsidRPr="002A43EE">
        <w:rPr>
          <w:b/>
          <w:spacing w:val="21"/>
        </w:rPr>
        <w:t xml:space="preserve"> </w:t>
      </w:r>
      <w:r w:rsidR="009E28B1" w:rsidRPr="002A43EE">
        <w:rPr>
          <w:b/>
        </w:rPr>
        <w:t>адреса:</w:t>
      </w:r>
      <w:r w:rsidR="009E28B1" w:rsidRPr="002A43EE">
        <w:rPr>
          <w:b/>
          <w:spacing w:val="22"/>
        </w:rPr>
        <w:t xml:space="preserve"> </w:t>
      </w:r>
      <w:r w:rsidR="009E28B1">
        <w:t>22</w:t>
      </w:r>
      <w:r w:rsidR="000B439B">
        <w:rPr>
          <w:lang w:val="uk-UA"/>
        </w:rPr>
        <w:t>2</w:t>
      </w:r>
      <w:r w:rsidR="009E28B1">
        <w:t>00,</w:t>
      </w:r>
      <w:r w:rsidR="009E28B1">
        <w:rPr>
          <w:spacing w:val="21"/>
        </w:rPr>
        <w:t xml:space="preserve"> </w:t>
      </w:r>
      <w:r w:rsidR="009E28B1">
        <w:t>вул.</w:t>
      </w:r>
      <w:r w:rsidR="009E28B1">
        <w:rPr>
          <w:spacing w:val="22"/>
        </w:rPr>
        <w:t xml:space="preserve"> </w:t>
      </w:r>
      <w:r w:rsidR="000B439B">
        <w:rPr>
          <w:spacing w:val="22"/>
          <w:lang w:val="uk-UA"/>
        </w:rPr>
        <w:t>Б. Хмельницького,</w:t>
      </w:r>
      <w:r w:rsidR="00127A71">
        <w:rPr>
          <w:spacing w:val="22"/>
          <w:lang w:val="uk-UA"/>
        </w:rPr>
        <w:t>110</w:t>
      </w:r>
      <w:r w:rsidR="009E28B1">
        <w:t>,</w:t>
      </w:r>
      <w:r w:rsidR="009E28B1">
        <w:rPr>
          <w:spacing w:val="20"/>
        </w:rPr>
        <w:t xml:space="preserve"> </w:t>
      </w:r>
      <w:r w:rsidR="009E28B1">
        <w:t>місто</w:t>
      </w:r>
      <w:r w:rsidR="009E28B1">
        <w:rPr>
          <w:spacing w:val="22"/>
        </w:rPr>
        <w:t xml:space="preserve"> </w:t>
      </w:r>
      <w:r w:rsidR="000B439B">
        <w:rPr>
          <w:spacing w:val="22"/>
          <w:lang w:val="uk-UA"/>
        </w:rPr>
        <w:t>Погребище</w:t>
      </w:r>
      <w:r w:rsidR="009E28B1">
        <w:t>,</w:t>
      </w:r>
      <w:r w:rsidR="009E28B1">
        <w:rPr>
          <w:spacing w:val="-67"/>
        </w:rPr>
        <w:t xml:space="preserve"> </w:t>
      </w:r>
      <w:r w:rsidR="009E28B1">
        <w:t>Вінницький</w:t>
      </w:r>
      <w:r w:rsidR="009E28B1">
        <w:rPr>
          <w:spacing w:val="-4"/>
        </w:rPr>
        <w:t xml:space="preserve"> </w:t>
      </w:r>
      <w:r w:rsidR="009E28B1">
        <w:t>район,</w:t>
      </w:r>
      <w:r w:rsidR="009E28B1">
        <w:rPr>
          <w:spacing w:val="-1"/>
        </w:rPr>
        <w:t xml:space="preserve"> </w:t>
      </w:r>
      <w:r w:rsidR="009E28B1">
        <w:t>Вінницька</w:t>
      </w:r>
      <w:r w:rsidR="009E28B1">
        <w:rPr>
          <w:spacing w:val="-3"/>
        </w:rPr>
        <w:t xml:space="preserve"> </w:t>
      </w:r>
      <w:r w:rsidR="009E28B1">
        <w:t>область.</w:t>
      </w:r>
    </w:p>
    <w:p w14:paraId="532D2D15" w14:textId="77777777" w:rsidR="009E28B1" w:rsidRDefault="00876B04" w:rsidP="00D061D7">
      <w:pPr>
        <w:pStyle w:val="a3"/>
        <w:kinsoku w:val="0"/>
        <w:overflowPunct w:val="0"/>
        <w:spacing w:line="322" w:lineRule="exact"/>
        <w:ind w:left="0" w:right="362" w:firstLine="0"/>
        <w:jc w:val="left"/>
        <w:rPr>
          <w:b/>
          <w:lang w:val="uk-UA"/>
        </w:rPr>
      </w:pPr>
      <w:r w:rsidRPr="002A43EE">
        <w:rPr>
          <w:b/>
          <w:lang w:val="uk-UA"/>
        </w:rPr>
        <w:t xml:space="preserve">     Об</w:t>
      </w:r>
      <w:r w:rsidRPr="004D0F00">
        <w:rPr>
          <w:b/>
          <w:lang w:val="uk-UA"/>
        </w:rPr>
        <w:t>’</w:t>
      </w:r>
      <w:r w:rsidRPr="002A43EE">
        <w:rPr>
          <w:b/>
          <w:lang w:val="uk-UA"/>
        </w:rPr>
        <w:t>єкт оренди:</w:t>
      </w:r>
    </w:p>
    <w:p w14:paraId="072764FC" w14:textId="77777777" w:rsidR="004E0D43" w:rsidRDefault="0012688E" w:rsidP="00D061D7">
      <w:pPr>
        <w:pStyle w:val="TableParagraph"/>
        <w:kinsoku w:val="0"/>
        <w:overflowPunct w:val="0"/>
        <w:ind w:right="362"/>
        <w:jc w:val="both"/>
        <w:rPr>
          <w:sz w:val="28"/>
          <w:szCs w:val="28"/>
          <w:bdr w:val="none" w:sz="0" w:space="0" w:color="auto" w:frame="1"/>
          <w:lang w:val="uk-UA"/>
        </w:rPr>
      </w:pPr>
      <w:r w:rsidRPr="0012688E">
        <w:rPr>
          <w:color w:val="000000"/>
          <w:spacing w:val="6"/>
          <w:sz w:val="28"/>
          <w:szCs w:val="28"/>
          <w:lang w:val="uk-UA"/>
        </w:rPr>
        <w:t xml:space="preserve">Вбудовані, нежитлові </w:t>
      </w:r>
      <w:r w:rsidR="004E0D43">
        <w:rPr>
          <w:color w:val="000000"/>
          <w:spacing w:val="6"/>
          <w:sz w:val="28"/>
          <w:szCs w:val="28"/>
          <w:lang w:val="uk-UA"/>
        </w:rPr>
        <w:t>приміщення загальною площею – 26,1</w:t>
      </w:r>
      <w:r w:rsidRPr="0012688E">
        <w:rPr>
          <w:color w:val="000000"/>
          <w:spacing w:val="6"/>
          <w:sz w:val="28"/>
          <w:szCs w:val="28"/>
          <w:lang w:val="uk-UA"/>
        </w:rPr>
        <w:t xml:space="preserve"> м</w:t>
      </w:r>
      <w:r w:rsidRPr="0012688E">
        <w:rPr>
          <w:color w:val="000000"/>
          <w:spacing w:val="6"/>
          <w:sz w:val="28"/>
          <w:szCs w:val="28"/>
          <w:vertAlign w:val="superscript"/>
          <w:lang w:val="uk-UA"/>
        </w:rPr>
        <w:t>2</w:t>
      </w:r>
      <w:r w:rsidR="004E0D43">
        <w:rPr>
          <w:color w:val="000000"/>
          <w:spacing w:val="6"/>
          <w:sz w:val="28"/>
          <w:szCs w:val="28"/>
          <w:lang w:val="uk-UA"/>
        </w:rPr>
        <w:t xml:space="preserve"> (Двадцять шість цілих і одна десята</w:t>
      </w:r>
      <w:r w:rsidRPr="0012688E">
        <w:rPr>
          <w:color w:val="000000"/>
          <w:spacing w:val="6"/>
          <w:sz w:val="28"/>
          <w:szCs w:val="28"/>
          <w:lang w:val="uk-UA"/>
        </w:rPr>
        <w:t xml:space="preserve"> квадратних метри)</w:t>
      </w:r>
      <w:r w:rsidR="004E0D43">
        <w:rPr>
          <w:color w:val="000000"/>
          <w:spacing w:val="6"/>
          <w:sz w:val="28"/>
          <w:szCs w:val="28"/>
          <w:lang w:val="uk-UA"/>
        </w:rPr>
        <w:t xml:space="preserve"> адміністративної  будівлі першо</w:t>
      </w:r>
      <w:r w:rsidRPr="0012688E">
        <w:rPr>
          <w:color w:val="000000"/>
          <w:spacing w:val="6"/>
          <w:sz w:val="28"/>
          <w:szCs w:val="28"/>
          <w:lang w:val="uk-UA"/>
        </w:rPr>
        <w:t xml:space="preserve">го поверху  літ. </w:t>
      </w:r>
      <w:r w:rsidR="004E0D43">
        <w:rPr>
          <w:color w:val="000000"/>
          <w:spacing w:val="6"/>
          <w:sz w:val="28"/>
          <w:szCs w:val="28"/>
        </w:rPr>
        <w:t>А: кабінет №</w:t>
      </w:r>
      <w:r w:rsidR="004E0D43">
        <w:rPr>
          <w:color w:val="000000"/>
          <w:spacing w:val="6"/>
          <w:sz w:val="28"/>
          <w:szCs w:val="28"/>
          <w:lang w:val="uk-UA"/>
        </w:rPr>
        <w:t>5</w:t>
      </w:r>
      <w:r w:rsidR="004E0D43">
        <w:rPr>
          <w:color w:val="000000"/>
          <w:spacing w:val="6"/>
          <w:sz w:val="28"/>
          <w:szCs w:val="28"/>
        </w:rPr>
        <w:t xml:space="preserve"> (загальною площею – 1</w:t>
      </w:r>
      <w:r w:rsidR="004E0D43">
        <w:rPr>
          <w:color w:val="000000"/>
          <w:spacing w:val="6"/>
          <w:sz w:val="28"/>
          <w:szCs w:val="28"/>
          <w:lang w:val="uk-UA"/>
        </w:rPr>
        <w:t>9</w:t>
      </w:r>
      <w:r w:rsidR="004E0D43">
        <w:rPr>
          <w:color w:val="000000"/>
          <w:spacing w:val="6"/>
          <w:sz w:val="28"/>
          <w:szCs w:val="28"/>
        </w:rPr>
        <w:t>,</w:t>
      </w:r>
      <w:r w:rsidR="004E0D43">
        <w:rPr>
          <w:color w:val="000000"/>
          <w:spacing w:val="6"/>
          <w:sz w:val="28"/>
          <w:szCs w:val="28"/>
          <w:lang w:val="uk-UA"/>
        </w:rPr>
        <w:t>1</w:t>
      </w:r>
      <w:r w:rsidRPr="0012688E">
        <w:rPr>
          <w:color w:val="000000"/>
          <w:spacing w:val="6"/>
          <w:sz w:val="28"/>
          <w:szCs w:val="28"/>
        </w:rPr>
        <w:t xml:space="preserve"> м</w:t>
      </w:r>
      <w:r w:rsidRPr="0012688E">
        <w:rPr>
          <w:color w:val="000000"/>
          <w:spacing w:val="6"/>
          <w:sz w:val="28"/>
          <w:szCs w:val="28"/>
          <w:vertAlign w:val="superscript"/>
        </w:rPr>
        <w:t>2</w:t>
      </w:r>
      <w:r w:rsidR="004E0D43">
        <w:rPr>
          <w:color w:val="000000"/>
          <w:spacing w:val="6"/>
          <w:sz w:val="28"/>
          <w:szCs w:val="28"/>
        </w:rPr>
        <w:t>), кабінет №</w:t>
      </w:r>
      <w:r w:rsidR="004E0D43">
        <w:rPr>
          <w:color w:val="000000"/>
          <w:spacing w:val="6"/>
          <w:sz w:val="28"/>
          <w:szCs w:val="28"/>
          <w:lang w:val="uk-UA"/>
        </w:rPr>
        <w:t>13</w:t>
      </w:r>
      <w:r w:rsidR="004E0D43">
        <w:rPr>
          <w:color w:val="000000"/>
          <w:spacing w:val="6"/>
          <w:sz w:val="28"/>
          <w:szCs w:val="28"/>
        </w:rPr>
        <w:t xml:space="preserve"> (загальною площею – </w:t>
      </w:r>
      <w:r w:rsidR="004E0D43">
        <w:rPr>
          <w:color w:val="000000"/>
          <w:spacing w:val="6"/>
          <w:sz w:val="28"/>
          <w:szCs w:val="28"/>
          <w:lang w:val="uk-UA"/>
        </w:rPr>
        <w:t>7</w:t>
      </w:r>
      <w:r w:rsidRPr="0012688E">
        <w:rPr>
          <w:color w:val="000000"/>
          <w:spacing w:val="6"/>
          <w:sz w:val="28"/>
          <w:szCs w:val="28"/>
        </w:rPr>
        <w:t xml:space="preserve"> м</w:t>
      </w:r>
      <w:r w:rsidRPr="0012688E">
        <w:rPr>
          <w:color w:val="000000"/>
          <w:spacing w:val="6"/>
          <w:sz w:val="28"/>
          <w:szCs w:val="28"/>
          <w:vertAlign w:val="superscript"/>
        </w:rPr>
        <w:t>2</w:t>
      </w:r>
      <w:r w:rsidRPr="0012688E">
        <w:rPr>
          <w:color w:val="000000"/>
          <w:spacing w:val="6"/>
          <w:sz w:val="28"/>
          <w:szCs w:val="28"/>
        </w:rPr>
        <w:t>)</w:t>
      </w:r>
      <w:r w:rsidR="009E28B1" w:rsidRPr="0012688E">
        <w:rPr>
          <w:sz w:val="28"/>
          <w:szCs w:val="28"/>
          <w:lang w:val="uk-UA"/>
        </w:rPr>
        <w:t>,</w:t>
      </w:r>
      <w:r w:rsidR="009E28B1" w:rsidRPr="0012688E">
        <w:rPr>
          <w:spacing w:val="1"/>
          <w:sz w:val="28"/>
          <w:szCs w:val="28"/>
          <w:lang w:val="uk-UA"/>
        </w:rPr>
        <w:t xml:space="preserve"> </w:t>
      </w:r>
      <w:r w:rsidR="009E28B1" w:rsidRPr="0012688E">
        <w:rPr>
          <w:sz w:val="28"/>
          <w:szCs w:val="28"/>
          <w:lang w:val="uk-UA"/>
        </w:rPr>
        <w:t>як</w:t>
      </w:r>
      <w:r w:rsidRPr="0012688E">
        <w:rPr>
          <w:sz w:val="28"/>
          <w:szCs w:val="28"/>
          <w:lang w:val="uk-UA"/>
        </w:rPr>
        <w:t>а</w:t>
      </w:r>
      <w:r w:rsidR="009E28B1" w:rsidRPr="0012688E">
        <w:rPr>
          <w:spacing w:val="1"/>
          <w:sz w:val="28"/>
          <w:szCs w:val="28"/>
          <w:lang w:val="uk-UA"/>
        </w:rPr>
        <w:t xml:space="preserve"> </w:t>
      </w:r>
      <w:r w:rsidR="009E28B1" w:rsidRPr="0012688E">
        <w:rPr>
          <w:sz w:val="28"/>
          <w:szCs w:val="28"/>
          <w:lang w:val="uk-UA"/>
        </w:rPr>
        <w:t>розташован</w:t>
      </w:r>
      <w:r w:rsidRPr="0012688E">
        <w:rPr>
          <w:sz w:val="28"/>
          <w:szCs w:val="28"/>
          <w:lang w:val="uk-UA"/>
        </w:rPr>
        <w:t>а</w:t>
      </w:r>
      <w:r w:rsidR="009E28B1" w:rsidRPr="0012688E">
        <w:rPr>
          <w:spacing w:val="1"/>
          <w:sz w:val="28"/>
          <w:szCs w:val="28"/>
          <w:lang w:val="uk-UA"/>
        </w:rPr>
        <w:t xml:space="preserve"> </w:t>
      </w:r>
      <w:r w:rsidR="009E28B1" w:rsidRPr="0012688E">
        <w:rPr>
          <w:sz w:val="28"/>
          <w:szCs w:val="28"/>
          <w:lang w:val="uk-UA"/>
        </w:rPr>
        <w:t>за</w:t>
      </w:r>
      <w:r w:rsidR="009E28B1" w:rsidRPr="0012688E">
        <w:rPr>
          <w:spacing w:val="1"/>
          <w:sz w:val="28"/>
          <w:szCs w:val="28"/>
          <w:lang w:val="uk-UA"/>
        </w:rPr>
        <w:t xml:space="preserve"> </w:t>
      </w:r>
      <w:r w:rsidR="009E28B1" w:rsidRPr="0012688E">
        <w:rPr>
          <w:sz w:val="28"/>
          <w:szCs w:val="28"/>
          <w:lang w:val="uk-UA"/>
        </w:rPr>
        <w:t>адресою:</w:t>
      </w:r>
      <w:r w:rsidR="009E28B1" w:rsidRPr="0012688E">
        <w:rPr>
          <w:spacing w:val="1"/>
          <w:sz w:val="28"/>
          <w:szCs w:val="28"/>
          <w:lang w:val="uk-UA"/>
        </w:rPr>
        <w:t xml:space="preserve"> </w:t>
      </w:r>
      <w:r w:rsidR="004E0D43">
        <w:rPr>
          <w:bCs/>
          <w:sz w:val="28"/>
          <w:szCs w:val="28"/>
          <w:lang w:val="uk-UA"/>
        </w:rPr>
        <w:t xml:space="preserve">вул. Б.Хмельницького, </w:t>
      </w:r>
      <w:r w:rsidR="004E0D43" w:rsidRPr="004E0D43">
        <w:rPr>
          <w:bCs/>
          <w:sz w:val="28"/>
          <w:szCs w:val="28"/>
          <w:lang w:val="uk-UA"/>
        </w:rPr>
        <w:t>77, м. Погребище</w:t>
      </w:r>
      <w:r w:rsidR="004E0D43" w:rsidRPr="004E0D43">
        <w:rPr>
          <w:sz w:val="28"/>
          <w:szCs w:val="28"/>
          <w:bdr w:val="none" w:sz="0" w:space="0" w:color="auto" w:frame="1"/>
          <w:lang w:val="uk-UA"/>
        </w:rPr>
        <w:t>, Вінницького району, Вінницької області, 22200</w:t>
      </w:r>
      <w:r w:rsidR="004E0D43">
        <w:rPr>
          <w:sz w:val="28"/>
          <w:szCs w:val="28"/>
          <w:bdr w:val="none" w:sz="0" w:space="0" w:color="auto" w:frame="1"/>
          <w:lang w:val="uk-UA"/>
        </w:rPr>
        <w:t>.</w:t>
      </w:r>
    </w:p>
    <w:p w14:paraId="0D59CFAC" w14:textId="77777777" w:rsidR="00264091" w:rsidRPr="004E0D43" w:rsidRDefault="00876B04" w:rsidP="00D061D7">
      <w:pPr>
        <w:pStyle w:val="TableParagraph"/>
        <w:kinsoku w:val="0"/>
        <w:overflowPunct w:val="0"/>
        <w:ind w:right="362"/>
        <w:jc w:val="both"/>
        <w:rPr>
          <w:spacing w:val="-67"/>
          <w:sz w:val="28"/>
          <w:szCs w:val="28"/>
          <w:lang w:val="uk-UA"/>
        </w:rPr>
      </w:pPr>
      <w:r w:rsidRPr="004E0D43">
        <w:rPr>
          <w:sz w:val="28"/>
          <w:szCs w:val="28"/>
          <w:lang w:val="uk-UA"/>
        </w:rPr>
        <w:t xml:space="preserve"> </w:t>
      </w:r>
      <w:r w:rsidR="009E28B1" w:rsidRPr="004E0D43">
        <w:rPr>
          <w:sz w:val="28"/>
          <w:szCs w:val="28"/>
          <w:lang w:val="uk-UA"/>
        </w:rPr>
        <w:t>Об’єкт не є пам’яткою культурної спадщини.</w:t>
      </w:r>
      <w:r w:rsidR="009E28B1" w:rsidRPr="004E0D43">
        <w:rPr>
          <w:spacing w:val="-67"/>
          <w:sz w:val="28"/>
          <w:szCs w:val="28"/>
          <w:lang w:val="uk-UA"/>
        </w:rPr>
        <w:t xml:space="preserve"> </w:t>
      </w:r>
    </w:p>
    <w:p w14:paraId="4980AED5" w14:textId="77777777" w:rsidR="009E28B1" w:rsidRPr="004E0D43" w:rsidRDefault="009E28B1" w:rsidP="00D061D7">
      <w:pPr>
        <w:pStyle w:val="a3"/>
        <w:kinsoku w:val="0"/>
        <w:overflowPunct w:val="0"/>
        <w:spacing w:line="242" w:lineRule="auto"/>
        <w:ind w:left="0" w:right="362" w:firstLine="0"/>
        <w:jc w:val="left"/>
        <w:rPr>
          <w:b/>
          <w:lang w:val="uk-UA"/>
        </w:rPr>
      </w:pPr>
      <w:r w:rsidRPr="004E0D43">
        <w:rPr>
          <w:b/>
          <w:lang w:val="uk-UA"/>
        </w:rPr>
        <w:t>Тип</w:t>
      </w:r>
      <w:r w:rsidRPr="004E0D43">
        <w:rPr>
          <w:b/>
          <w:spacing w:val="-1"/>
          <w:lang w:val="uk-UA"/>
        </w:rPr>
        <w:t xml:space="preserve"> </w:t>
      </w:r>
      <w:r w:rsidRPr="004E0D43">
        <w:rPr>
          <w:b/>
          <w:lang w:val="uk-UA"/>
        </w:rPr>
        <w:t>об’єкта:</w:t>
      </w:r>
      <w:r w:rsidRPr="004E0D43">
        <w:rPr>
          <w:b/>
          <w:spacing w:val="-4"/>
          <w:lang w:val="uk-UA"/>
        </w:rPr>
        <w:t xml:space="preserve"> </w:t>
      </w:r>
      <w:r w:rsidRPr="004E0D43">
        <w:rPr>
          <w:b/>
          <w:lang w:val="uk-UA"/>
        </w:rPr>
        <w:t>нежитлова</w:t>
      </w:r>
      <w:r w:rsidRPr="004E0D43">
        <w:rPr>
          <w:b/>
          <w:spacing w:val="2"/>
          <w:lang w:val="uk-UA"/>
        </w:rPr>
        <w:t xml:space="preserve"> </w:t>
      </w:r>
      <w:r w:rsidRPr="004E0D43">
        <w:rPr>
          <w:b/>
          <w:lang w:val="uk-UA"/>
        </w:rPr>
        <w:t>будівля.</w:t>
      </w:r>
    </w:p>
    <w:p w14:paraId="68C007CE" w14:textId="77777777" w:rsidR="009E28B1" w:rsidRPr="004E0D43" w:rsidRDefault="00876B04" w:rsidP="00D061D7">
      <w:pPr>
        <w:pStyle w:val="a3"/>
        <w:kinsoku w:val="0"/>
        <w:overflowPunct w:val="0"/>
        <w:spacing w:line="317" w:lineRule="exact"/>
        <w:ind w:left="0" w:right="362" w:firstLine="0"/>
        <w:jc w:val="left"/>
        <w:rPr>
          <w:lang w:val="uk-UA"/>
        </w:rPr>
      </w:pPr>
      <w:r>
        <w:rPr>
          <w:lang w:val="uk-UA"/>
        </w:rPr>
        <w:t xml:space="preserve">     </w:t>
      </w:r>
      <w:r w:rsidR="009E28B1" w:rsidRPr="004E0D43">
        <w:rPr>
          <w:lang w:val="uk-UA"/>
        </w:rPr>
        <w:t>Об’єкт</w:t>
      </w:r>
      <w:r w:rsidR="009E28B1" w:rsidRPr="004E0D43">
        <w:rPr>
          <w:spacing w:val="44"/>
          <w:lang w:val="uk-UA"/>
        </w:rPr>
        <w:t xml:space="preserve"> </w:t>
      </w:r>
      <w:r w:rsidR="009E28B1" w:rsidRPr="004E0D43">
        <w:rPr>
          <w:lang w:val="uk-UA"/>
        </w:rPr>
        <w:t>оренди</w:t>
      </w:r>
      <w:r w:rsidR="009E28B1" w:rsidRPr="004E0D43">
        <w:rPr>
          <w:spacing w:val="45"/>
          <w:lang w:val="uk-UA"/>
        </w:rPr>
        <w:t xml:space="preserve"> </w:t>
      </w:r>
      <w:r w:rsidR="009E28B1" w:rsidRPr="004E0D43">
        <w:rPr>
          <w:lang w:val="uk-UA"/>
        </w:rPr>
        <w:t>належить</w:t>
      </w:r>
      <w:r w:rsidR="009E28B1" w:rsidRPr="004E0D43">
        <w:rPr>
          <w:spacing w:val="43"/>
          <w:lang w:val="uk-UA"/>
        </w:rPr>
        <w:t xml:space="preserve"> </w:t>
      </w:r>
      <w:r w:rsidR="009E28B1" w:rsidRPr="004E0D43">
        <w:rPr>
          <w:lang w:val="uk-UA"/>
        </w:rPr>
        <w:t>до</w:t>
      </w:r>
      <w:r w:rsidR="009E28B1" w:rsidRPr="004E0D43">
        <w:rPr>
          <w:spacing w:val="44"/>
          <w:lang w:val="uk-UA"/>
        </w:rPr>
        <w:t xml:space="preserve"> </w:t>
      </w:r>
      <w:r w:rsidR="009E28B1" w:rsidRPr="004E0D43">
        <w:rPr>
          <w:lang w:val="uk-UA"/>
        </w:rPr>
        <w:t>комунальної</w:t>
      </w:r>
      <w:r w:rsidR="009E28B1" w:rsidRPr="004E0D43">
        <w:rPr>
          <w:spacing w:val="46"/>
          <w:lang w:val="uk-UA"/>
        </w:rPr>
        <w:t xml:space="preserve"> </w:t>
      </w:r>
      <w:r w:rsidR="009E28B1" w:rsidRPr="004E0D43">
        <w:rPr>
          <w:lang w:val="uk-UA"/>
        </w:rPr>
        <w:t xml:space="preserve">власності </w:t>
      </w:r>
      <w:r w:rsidRPr="00876B04">
        <w:rPr>
          <w:lang w:val="uk-UA"/>
        </w:rPr>
        <w:t>Погребищенської</w:t>
      </w:r>
      <w:r w:rsidR="009E28B1" w:rsidRPr="004E0D43">
        <w:rPr>
          <w:spacing w:val="45"/>
          <w:lang w:val="uk-UA"/>
        </w:rPr>
        <w:t xml:space="preserve"> </w:t>
      </w:r>
      <w:r w:rsidR="009E28B1" w:rsidRPr="004E0D43">
        <w:rPr>
          <w:lang w:val="uk-UA"/>
        </w:rPr>
        <w:t>міської</w:t>
      </w:r>
      <w:r>
        <w:rPr>
          <w:lang w:val="uk-UA"/>
        </w:rPr>
        <w:t xml:space="preserve"> </w:t>
      </w:r>
      <w:r w:rsidR="009E28B1" w:rsidRPr="004E0D43">
        <w:rPr>
          <w:lang w:val="uk-UA"/>
        </w:rPr>
        <w:t>ради.</w:t>
      </w:r>
    </w:p>
    <w:p w14:paraId="29F84F4A" w14:textId="77777777" w:rsidR="009E28B1" w:rsidRDefault="00876B04" w:rsidP="00D061D7">
      <w:pPr>
        <w:pStyle w:val="a3"/>
        <w:kinsoku w:val="0"/>
        <w:overflowPunct w:val="0"/>
        <w:ind w:left="0" w:right="362" w:firstLine="0"/>
      </w:pPr>
      <w:r>
        <w:rPr>
          <w:lang w:val="uk-UA"/>
        </w:rPr>
        <w:t xml:space="preserve">     </w:t>
      </w:r>
      <w:r w:rsidR="009E28B1" w:rsidRPr="004E0D43">
        <w:rPr>
          <w:b/>
          <w:lang w:val="uk-UA"/>
        </w:rPr>
        <w:t>Техніч</w:t>
      </w:r>
      <w:r w:rsidR="009E28B1" w:rsidRPr="002A43EE">
        <w:rPr>
          <w:b/>
        </w:rPr>
        <w:t>ний</w:t>
      </w:r>
      <w:r w:rsidR="009E28B1" w:rsidRPr="002A43EE">
        <w:rPr>
          <w:b/>
          <w:spacing w:val="67"/>
        </w:rPr>
        <w:t xml:space="preserve"> </w:t>
      </w:r>
      <w:r w:rsidR="009E28B1" w:rsidRPr="002A43EE">
        <w:rPr>
          <w:b/>
        </w:rPr>
        <w:t>стан</w:t>
      </w:r>
      <w:r w:rsidR="009E28B1" w:rsidRPr="002A43EE">
        <w:rPr>
          <w:b/>
          <w:spacing w:val="65"/>
        </w:rPr>
        <w:t xml:space="preserve"> </w:t>
      </w:r>
      <w:r w:rsidR="009E28B1" w:rsidRPr="002A43EE">
        <w:rPr>
          <w:b/>
        </w:rPr>
        <w:t>об’єкта:</w:t>
      </w:r>
      <w:r w:rsidR="009E28B1">
        <w:rPr>
          <w:spacing w:val="65"/>
        </w:rPr>
        <w:t xml:space="preserve"> </w:t>
      </w:r>
      <w:r w:rsidR="009E28B1">
        <w:t>наявні</w:t>
      </w:r>
      <w:r w:rsidR="009E28B1">
        <w:rPr>
          <w:spacing w:val="66"/>
        </w:rPr>
        <w:t xml:space="preserve"> </w:t>
      </w:r>
      <w:r w:rsidR="009E28B1">
        <w:t>опалення,</w:t>
      </w:r>
      <w:r w:rsidR="009E28B1">
        <w:rPr>
          <w:spacing w:val="66"/>
        </w:rPr>
        <w:t xml:space="preserve"> </w:t>
      </w:r>
      <w:r w:rsidR="009E28B1">
        <w:t>електропостачання</w:t>
      </w:r>
      <w:r w:rsidR="009E28B1">
        <w:rPr>
          <w:spacing w:val="67"/>
        </w:rPr>
        <w:t xml:space="preserve"> </w:t>
      </w:r>
      <w:r w:rsidR="009E28B1">
        <w:t>та</w:t>
      </w:r>
      <w:r>
        <w:rPr>
          <w:lang w:val="uk-UA"/>
        </w:rPr>
        <w:t xml:space="preserve"> </w:t>
      </w:r>
      <w:r w:rsidR="009E28B1">
        <w:t>водопостачання.</w:t>
      </w:r>
    </w:p>
    <w:p w14:paraId="3606A17A" w14:textId="77777777" w:rsidR="004E0D43" w:rsidRDefault="009E28B1" w:rsidP="00D061D7">
      <w:pPr>
        <w:pStyle w:val="a3"/>
        <w:kinsoku w:val="0"/>
        <w:overflowPunct w:val="0"/>
        <w:spacing w:before="1"/>
        <w:ind w:left="0" w:right="362" w:firstLine="0"/>
        <w:rPr>
          <w:bdr w:val="none" w:sz="0" w:space="0" w:color="auto" w:frame="1"/>
          <w:lang w:val="uk-UA"/>
        </w:rPr>
      </w:pPr>
      <w:r w:rsidRPr="0012688E">
        <w:rPr>
          <w:b/>
          <w:lang w:val="uk-UA"/>
        </w:rPr>
        <w:t>Цільове</w:t>
      </w:r>
      <w:r w:rsidRPr="0012688E">
        <w:rPr>
          <w:b/>
          <w:spacing w:val="1"/>
          <w:lang w:val="uk-UA"/>
        </w:rPr>
        <w:t xml:space="preserve"> </w:t>
      </w:r>
      <w:r w:rsidRPr="0012688E">
        <w:rPr>
          <w:b/>
          <w:lang w:val="uk-UA"/>
        </w:rPr>
        <w:t>призначення</w:t>
      </w:r>
      <w:r w:rsidRPr="0012688E">
        <w:rPr>
          <w:spacing w:val="1"/>
          <w:lang w:val="uk-UA"/>
        </w:rPr>
        <w:t xml:space="preserve"> </w:t>
      </w:r>
      <w:r w:rsidR="004E0D43">
        <w:rPr>
          <w:lang w:val="uk-UA"/>
        </w:rPr>
        <w:t>–</w:t>
      </w:r>
      <w:r w:rsidRPr="0012688E">
        <w:rPr>
          <w:spacing w:val="1"/>
          <w:lang w:val="uk-UA"/>
        </w:rPr>
        <w:t xml:space="preserve"> </w:t>
      </w:r>
      <w:r w:rsidR="000B3081">
        <w:rPr>
          <w:bdr w:val="none" w:sz="0" w:space="0" w:color="auto" w:frame="1"/>
          <w:lang w:val="uk-UA"/>
        </w:rPr>
        <w:t xml:space="preserve">для розміщення органів державної влади та  органів місцевого самоврядування, </w:t>
      </w:r>
      <w:r w:rsidR="000B3081" w:rsidRPr="00877F85">
        <w:rPr>
          <w:shd w:val="clear" w:color="auto" w:fill="FFFFFF"/>
        </w:rPr>
        <w:t>інших</w:t>
      </w:r>
      <w:r w:rsidR="000B3081">
        <w:rPr>
          <w:shd w:val="clear" w:color="auto" w:fill="FFFFFF"/>
          <w:lang w:val="uk-UA"/>
        </w:rPr>
        <w:t xml:space="preserve"> </w:t>
      </w:r>
      <w:r w:rsidR="000B3081" w:rsidRPr="00877F85">
        <w:rPr>
          <w:shd w:val="clear" w:color="auto" w:fill="FFFFFF"/>
        </w:rPr>
        <w:t>установ і організацій, діяльність</w:t>
      </w:r>
      <w:r w:rsidR="000B3081">
        <w:rPr>
          <w:shd w:val="clear" w:color="auto" w:fill="FFFFFF"/>
          <w:lang w:val="uk-UA"/>
        </w:rPr>
        <w:t xml:space="preserve"> </w:t>
      </w:r>
      <w:r w:rsidR="000B3081" w:rsidRPr="00877F85">
        <w:rPr>
          <w:shd w:val="clear" w:color="auto" w:fill="FFFFFF"/>
        </w:rPr>
        <w:t>яких</w:t>
      </w:r>
      <w:r w:rsidR="000B3081">
        <w:rPr>
          <w:shd w:val="clear" w:color="auto" w:fill="FFFFFF"/>
          <w:lang w:val="uk-UA"/>
        </w:rPr>
        <w:t xml:space="preserve"> </w:t>
      </w:r>
      <w:r w:rsidR="000B3081" w:rsidRPr="00877F85">
        <w:rPr>
          <w:shd w:val="clear" w:color="auto" w:fill="FFFFFF"/>
        </w:rPr>
        <w:t xml:space="preserve">фінансується за рахунок державного </w:t>
      </w:r>
      <w:r w:rsidR="000B3081">
        <w:rPr>
          <w:shd w:val="clear" w:color="auto" w:fill="FFFFFF"/>
        </w:rPr>
        <w:t>або місцевого</w:t>
      </w:r>
      <w:r w:rsidR="000B3081">
        <w:rPr>
          <w:shd w:val="clear" w:color="auto" w:fill="FFFFFF"/>
          <w:lang w:val="uk-UA"/>
        </w:rPr>
        <w:t xml:space="preserve"> </w:t>
      </w:r>
      <w:r w:rsidR="000B3081" w:rsidRPr="00877F85">
        <w:rPr>
          <w:shd w:val="clear" w:color="auto" w:fill="FFFFFF"/>
        </w:rPr>
        <w:t>бюджетів</w:t>
      </w:r>
      <w:r w:rsidR="000B3081">
        <w:rPr>
          <w:shd w:val="clear" w:color="auto" w:fill="FFFFFF"/>
          <w:lang w:val="uk-UA"/>
        </w:rPr>
        <w:t>.</w:t>
      </w:r>
      <w:r w:rsidR="004E0D43">
        <w:rPr>
          <w:bCs/>
          <w:lang w:val="uk-UA"/>
        </w:rPr>
        <w:t>.</w:t>
      </w:r>
    </w:p>
    <w:p w14:paraId="376D85C2" w14:textId="77777777" w:rsidR="009E28B1" w:rsidRPr="004E0D43" w:rsidRDefault="009E28B1" w:rsidP="00D061D7">
      <w:pPr>
        <w:kinsoku w:val="0"/>
        <w:overflowPunct w:val="0"/>
        <w:ind w:right="362"/>
        <w:jc w:val="both"/>
        <w:rPr>
          <w:b/>
          <w:sz w:val="28"/>
          <w:szCs w:val="28"/>
        </w:rPr>
      </w:pPr>
      <w:r w:rsidRPr="004E0D43">
        <w:rPr>
          <w:b/>
          <w:sz w:val="28"/>
          <w:szCs w:val="28"/>
          <w:u w:val="single"/>
        </w:rPr>
        <w:t>Умови</w:t>
      </w:r>
      <w:r w:rsidRPr="004E0D43">
        <w:rPr>
          <w:b/>
          <w:spacing w:val="-2"/>
          <w:sz w:val="28"/>
          <w:szCs w:val="28"/>
          <w:u w:val="single"/>
        </w:rPr>
        <w:t xml:space="preserve"> </w:t>
      </w:r>
      <w:r w:rsidRPr="004E0D43">
        <w:rPr>
          <w:b/>
          <w:sz w:val="28"/>
          <w:szCs w:val="28"/>
          <w:u w:val="single"/>
        </w:rPr>
        <w:t>оренди:</w:t>
      </w:r>
    </w:p>
    <w:p w14:paraId="7FB14567" w14:textId="77777777" w:rsidR="009E28B1" w:rsidRPr="00876B04" w:rsidRDefault="009E28B1" w:rsidP="00DF1669">
      <w:pPr>
        <w:pStyle w:val="a5"/>
        <w:numPr>
          <w:ilvl w:val="0"/>
          <w:numId w:val="11"/>
        </w:numPr>
        <w:tabs>
          <w:tab w:val="left" w:pos="426"/>
        </w:tabs>
        <w:kinsoku w:val="0"/>
        <w:overflowPunct w:val="0"/>
        <w:spacing w:line="321" w:lineRule="exact"/>
        <w:ind w:left="0" w:right="362" w:firstLine="0"/>
        <w:rPr>
          <w:sz w:val="28"/>
          <w:szCs w:val="28"/>
        </w:rPr>
      </w:pPr>
      <w:r>
        <w:rPr>
          <w:sz w:val="28"/>
          <w:szCs w:val="28"/>
        </w:rPr>
        <w:t>розмір орендної плати становить 1 (одна) гривня в рік без ПДВ, згідно з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пунктом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6C6BD0">
        <w:rPr>
          <w:sz w:val="28"/>
          <w:szCs w:val="28"/>
          <w:lang w:val="uk-UA"/>
        </w:rPr>
        <w:t>3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Методики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розрахунку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орендної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плати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державне</w:t>
      </w:r>
      <w:r w:rsidRPr="00876B0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майно,</w:t>
      </w:r>
      <w:r w:rsidRPr="00876B04"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затвердженої</w:t>
      </w:r>
      <w:r w:rsidRPr="00876B04"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Постановою</w:t>
      </w:r>
      <w:r w:rsidRPr="00876B04"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876B04" w:rsidRPr="00876B04">
        <w:rPr>
          <w:sz w:val="28"/>
          <w:szCs w:val="28"/>
          <w:lang w:val="uk-UA"/>
        </w:rPr>
        <w:t xml:space="preserve">абінету </w:t>
      </w:r>
      <w:r>
        <w:rPr>
          <w:sz w:val="28"/>
          <w:szCs w:val="28"/>
        </w:rPr>
        <w:t>М</w:t>
      </w:r>
      <w:r w:rsidR="00876B04" w:rsidRPr="00876B04">
        <w:rPr>
          <w:sz w:val="28"/>
          <w:szCs w:val="28"/>
          <w:lang w:val="uk-UA"/>
        </w:rPr>
        <w:t xml:space="preserve">іністрів </w:t>
      </w:r>
      <w:r>
        <w:rPr>
          <w:sz w:val="28"/>
          <w:szCs w:val="28"/>
        </w:rPr>
        <w:t>У</w:t>
      </w:r>
      <w:r w:rsidR="00876B04" w:rsidRPr="00876B04">
        <w:rPr>
          <w:sz w:val="28"/>
          <w:szCs w:val="28"/>
          <w:lang w:val="uk-UA"/>
        </w:rPr>
        <w:t>країни</w:t>
      </w:r>
      <w:r w:rsidRPr="00876B04"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від</w:t>
      </w:r>
      <w:r w:rsidRPr="00876B04">
        <w:rPr>
          <w:spacing w:val="43"/>
          <w:sz w:val="28"/>
          <w:szCs w:val="28"/>
        </w:rPr>
        <w:t xml:space="preserve"> </w:t>
      </w:r>
      <w:r w:rsidR="006C6BD0">
        <w:rPr>
          <w:spacing w:val="43"/>
          <w:sz w:val="28"/>
          <w:szCs w:val="28"/>
          <w:lang w:val="uk-UA"/>
        </w:rPr>
        <w:t>28</w:t>
      </w:r>
      <w:r w:rsidR="006C6BD0" w:rsidRPr="006C6BD0">
        <w:rPr>
          <w:sz w:val="28"/>
          <w:szCs w:val="28"/>
          <w:lang w:val="uk-UA"/>
        </w:rPr>
        <w:t>квітня</w:t>
      </w:r>
      <w:r w:rsidRPr="00876B04">
        <w:rPr>
          <w:spacing w:val="42"/>
          <w:sz w:val="28"/>
          <w:szCs w:val="28"/>
        </w:rPr>
        <w:t xml:space="preserve"> </w:t>
      </w:r>
      <w:r w:rsidR="006C6BD0" w:rsidRPr="006C6BD0">
        <w:rPr>
          <w:sz w:val="28"/>
          <w:szCs w:val="28"/>
          <w:lang w:val="uk-UA"/>
        </w:rPr>
        <w:t>2021</w:t>
      </w:r>
      <w:r w:rsidRPr="006C6BD0">
        <w:rPr>
          <w:sz w:val="28"/>
          <w:szCs w:val="28"/>
        </w:rPr>
        <w:t xml:space="preserve"> </w:t>
      </w:r>
      <w:r>
        <w:rPr>
          <w:sz w:val="28"/>
          <w:szCs w:val="28"/>
        </w:rPr>
        <w:t>року</w:t>
      </w:r>
      <w:r w:rsidR="00876B04">
        <w:rPr>
          <w:sz w:val="28"/>
          <w:szCs w:val="28"/>
          <w:lang w:val="uk-UA"/>
        </w:rPr>
        <w:t xml:space="preserve"> </w:t>
      </w:r>
      <w:r w:rsidRPr="00876B04">
        <w:rPr>
          <w:sz w:val="28"/>
          <w:szCs w:val="28"/>
        </w:rPr>
        <w:t>№</w:t>
      </w:r>
      <w:r w:rsidRPr="00876B04">
        <w:rPr>
          <w:spacing w:val="-3"/>
          <w:sz w:val="28"/>
          <w:szCs w:val="28"/>
        </w:rPr>
        <w:t xml:space="preserve"> </w:t>
      </w:r>
      <w:r w:rsidR="006C6BD0">
        <w:rPr>
          <w:spacing w:val="-3"/>
          <w:sz w:val="28"/>
          <w:szCs w:val="28"/>
          <w:lang w:val="uk-UA"/>
        </w:rPr>
        <w:t>630</w:t>
      </w:r>
      <w:r w:rsidRPr="00876B04">
        <w:rPr>
          <w:sz w:val="28"/>
          <w:szCs w:val="28"/>
        </w:rPr>
        <w:t>.</w:t>
      </w:r>
    </w:p>
    <w:p w14:paraId="4EC09021" w14:textId="77777777" w:rsidR="009E28B1" w:rsidRDefault="009E28B1" w:rsidP="00DF1669">
      <w:pPr>
        <w:pStyle w:val="a5"/>
        <w:numPr>
          <w:ilvl w:val="0"/>
          <w:numId w:val="11"/>
        </w:numPr>
        <w:tabs>
          <w:tab w:val="left" w:pos="426"/>
        </w:tabs>
        <w:kinsoku w:val="0"/>
        <w:overflowPunct w:val="0"/>
        <w:spacing w:before="1" w:line="322" w:lineRule="exact"/>
        <w:ind w:left="0" w:right="362" w:firstLine="0"/>
        <w:rPr>
          <w:sz w:val="28"/>
          <w:szCs w:val="28"/>
        </w:rPr>
      </w:pPr>
      <w:r>
        <w:rPr>
          <w:sz w:val="28"/>
          <w:szCs w:val="28"/>
        </w:rPr>
        <w:t>термін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оренди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становить</w:t>
      </w:r>
      <w:r>
        <w:rPr>
          <w:spacing w:val="-3"/>
          <w:sz w:val="28"/>
          <w:szCs w:val="28"/>
        </w:rPr>
        <w:t xml:space="preserve"> </w:t>
      </w:r>
      <w:r w:rsidR="00264091">
        <w:rPr>
          <w:spacing w:val="-3"/>
          <w:sz w:val="28"/>
          <w:szCs w:val="28"/>
          <w:lang w:val="uk-UA"/>
        </w:rPr>
        <w:t>5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264091">
        <w:rPr>
          <w:sz w:val="28"/>
          <w:szCs w:val="28"/>
          <w:lang w:val="uk-UA"/>
        </w:rPr>
        <w:t>пять</w:t>
      </w:r>
      <w:r>
        <w:rPr>
          <w:sz w:val="28"/>
          <w:szCs w:val="28"/>
        </w:rPr>
        <w:t>)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рок</w:t>
      </w:r>
      <w:r w:rsidR="00264091">
        <w:rPr>
          <w:sz w:val="28"/>
          <w:szCs w:val="28"/>
          <w:lang w:val="uk-UA"/>
        </w:rPr>
        <w:t>ів</w:t>
      </w:r>
      <w:r>
        <w:rPr>
          <w:sz w:val="28"/>
          <w:szCs w:val="28"/>
        </w:rPr>
        <w:t>;</w:t>
      </w:r>
    </w:p>
    <w:p w14:paraId="4C662AD0" w14:textId="77777777" w:rsidR="007B3678" w:rsidRDefault="009E28B1" w:rsidP="00DF1669">
      <w:pPr>
        <w:pStyle w:val="a5"/>
        <w:numPr>
          <w:ilvl w:val="0"/>
          <w:numId w:val="11"/>
        </w:numPr>
        <w:tabs>
          <w:tab w:val="left" w:pos="426"/>
        </w:tabs>
        <w:kinsoku w:val="0"/>
        <w:overflowPunct w:val="0"/>
        <w:ind w:left="0" w:right="362" w:firstLine="0"/>
        <w:rPr>
          <w:sz w:val="28"/>
          <w:szCs w:val="28"/>
          <w:lang w:val="uk-UA"/>
        </w:rPr>
      </w:pPr>
      <w:r w:rsidRPr="00127A71">
        <w:rPr>
          <w:sz w:val="28"/>
          <w:szCs w:val="28"/>
          <w:lang w:val="uk-UA"/>
        </w:rPr>
        <w:t>використання</w:t>
      </w:r>
      <w:r w:rsidRPr="00127A71">
        <w:rPr>
          <w:spacing w:val="1"/>
          <w:sz w:val="28"/>
          <w:szCs w:val="28"/>
          <w:lang w:val="uk-UA"/>
        </w:rPr>
        <w:t xml:space="preserve"> </w:t>
      </w:r>
      <w:r w:rsidRPr="00127A71">
        <w:rPr>
          <w:sz w:val="28"/>
          <w:szCs w:val="28"/>
          <w:lang w:val="uk-UA"/>
        </w:rPr>
        <w:t>за</w:t>
      </w:r>
      <w:r w:rsidRPr="00127A71">
        <w:rPr>
          <w:spacing w:val="1"/>
          <w:sz w:val="28"/>
          <w:szCs w:val="28"/>
          <w:lang w:val="uk-UA"/>
        </w:rPr>
        <w:t xml:space="preserve"> </w:t>
      </w:r>
      <w:r w:rsidRPr="00127A71">
        <w:rPr>
          <w:sz w:val="28"/>
          <w:szCs w:val="28"/>
          <w:lang w:val="uk-UA"/>
        </w:rPr>
        <w:t>цільовим</w:t>
      </w:r>
      <w:r w:rsidRPr="00127A71">
        <w:rPr>
          <w:spacing w:val="1"/>
          <w:sz w:val="28"/>
          <w:szCs w:val="28"/>
          <w:lang w:val="uk-UA"/>
        </w:rPr>
        <w:t xml:space="preserve"> </w:t>
      </w:r>
      <w:r w:rsidRPr="00127A71">
        <w:rPr>
          <w:sz w:val="28"/>
          <w:szCs w:val="28"/>
          <w:lang w:val="uk-UA"/>
        </w:rPr>
        <w:t>призначенням</w:t>
      </w:r>
      <w:r w:rsidRPr="00127A71">
        <w:rPr>
          <w:spacing w:val="1"/>
          <w:sz w:val="28"/>
          <w:szCs w:val="28"/>
          <w:lang w:val="uk-UA"/>
        </w:rPr>
        <w:t xml:space="preserve"> </w:t>
      </w:r>
      <w:r w:rsidRPr="00127A71">
        <w:rPr>
          <w:sz w:val="28"/>
          <w:szCs w:val="28"/>
          <w:lang w:val="uk-UA"/>
        </w:rPr>
        <w:t>для</w:t>
      </w:r>
      <w:r w:rsidRPr="00127A71">
        <w:rPr>
          <w:spacing w:val="1"/>
          <w:sz w:val="28"/>
          <w:szCs w:val="28"/>
          <w:lang w:val="uk-UA"/>
        </w:rPr>
        <w:t xml:space="preserve"> </w:t>
      </w:r>
      <w:r w:rsidRPr="00127A71">
        <w:rPr>
          <w:sz w:val="28"/>
          <w:szCs w:val="28"/>
          <w:lang w:val="uk-UA"/>
        </w:rPr>
        <w:t>розміщення</w:t>
      </w:r>
      <w:r w:rsidRPr="00127A71">
        <w:rPr>
          <w:spacing w:val="1"/>
          <w:sz w:val="28"/>
          <w:szCs w:val="28"/>
          <w:lang w:val="uk-UA"/>
        </w:rPr>
        <w:t xml:space="preserve"> </w:t>
      </w:r>
      <w:r w:rsidR="00127A71" w:rsidRPr="00127A71">
        <w:rPr>
          <w:spacing w:val="1"/>
          <w:sz w:val="28"/>
          <w:szCs w:val="28"/>
          <w:lang w:val="uk-UA"/>
        </w:rPr>
        <w:t xml:space="preserve">Погребищенського </w:t>
      </w:r>
      <w:r w:rsidR="00127A71" w:rsidRPr="00127A71">
        <w:rPr>
          <w:spacing w:val="-67"/>
          <w:sz w:val="28"/>
          <w:szCs w:val="28"/>
          <w:lang w:val="uk-UA"/>
        </w:rPr>
        <w:t xml:space="preserve"> </w:t>
      </w:r>
      <w:r w:rsidR="00127A71" w:rsidRPr="00127A71">
        <w:rPr>
          <w:sz w:val="28"/>
          <w:szCs w:val="28"/>
          <w:lang w:val="uk-UA"/>
        </w:rPr>
        <w:t xml:space="preserve">сектору </w:t>
      </w:r>
      <w:r w:rsidR="004E0D43">
        <w:rPr>
          <w:spacing w:val="1"/>
          <w:sz w:val="28"/>
          <w:szCs w:val="28"/>
          <w:lang w:val="uk-UA"/>
        </w:rPr>
        <w:t>Управління Державної міграційної служби України</w:t>
      </w:r>
      <w:r w:rsidR="00127A71" w:rsidRPr="00127A71">
        <w:rPr>
          <w:spacing w:val="1"/>
          <w:sz w:val="28"/>
          <w:szCs w:val="28"/>
          <w:lang w:val="uk-UA"/>
        </w:rPr>
        <w:t xml:space="preserve"> у Вінницькій області</w:t>
      </w:r>
      <w:r w:rsidR="00127A71">
        <w:rPr>
          <w:spacing w:val="1"/>
          <w:sz w:val="28"/>
          <w:szCs w:val="28"/>
          <w:lang w:val="uk-UA"/>
        </w:rPr>
        <w:t>.</w:t>
      </w:r>
    </w:p>
    <w:p w14:paraId="06854BD3" w14:textId="77777777" w:rsidR="007B3678" w:rsidRDefault="007B3678" w:rsidP="007B3678">
      <w:pPr>
        <w:rPr>
          <w:lang w:val="uk-UA"/>
        </w:rPr>
      </w:pPr>
    </w:p>
    <w:p w14:paraId="42BAA476" w14:textId="77777777" w:rsidR="009E28B1" w:rsidRPr="002A43EE" w:rsidRDefault="009E28B1" w:rsidP="00D061D7">
      <w:pPr>
        <w:pStyle w:val="a3"/>
        <w:kinsoku w:val="0"/>
        <w:overflowPunct w:val="0"/>
        <w:spacing w:before="65"/>
        <w:ind w:left="0" w:right="362" w:firstLine="0"/>
        <w:jc w:val="left"/>
        <w:rPr>
          <w:b/>
        </w:rPr>
      </w:pPr>
      <w:r w:rsidRPr="002A43EE">
        <w:rPr>
          <w:b/>
          <w:u w:val="single"/>
        </w:rPr>
        <w:t>Контактні</w:t>
      </w:r>
      <w:r w:rsidRPr="002A43EE">
        <w:rPr>
          <w:b/>
          <w:spacing w:val="4"/>
          <w:u w:val="single"/>
        </w:rPr>
        <w:t xml:space="preserve"> </w:t>
      </w:r>
      <w:r w:rsidRPr="002A43EE">
        <w:rPr>
          <w:b/>
          <w:u w:val="single"/>
        </w:rPr>
        <w:t>дані</w:t>
      </w:r>
      <w:r w:rsidRPr="002A43EE">
        <w:rPr>
          <w:b/>
          <w:spacing w:val="4"/>
          <w:u w:val="single"/>
        </w:rPr>
        <w:t xml:space="preserve"> </w:t>
      </w:r>
      <w:r w:rsidRPr="002A43EE">
        <w:rPr>
          <w:b/>
          <w:u w:val="single"/>
        </w:rPr>
        <w:t>орендодавця:</w:t>
      </w:r>
    </w:p>
    <w:p w14:paraId="0D440F4C" w14:textId="77777777" w:rsidR="0085299C" w:rsidRPr="0085299C" w:rsidRDefault="009E28B1" w:rsidP="00D061D7">
      <w:pPr>
        <w:pStyle w:val="a3"/>
        <w:pBdr>
          <w:bottom w:val="single" w:sz="12" w:space="1" w:color="auto"/>
        </w:pBdr>
        <w:ind w:left="0" w:right="362" w:firstLine="0"/>
        <w:rPr>
          <w:lang w:val="uk-UA"/>
        </w:rPr>
      </w:pPr>
      <w:r>
        <w:t>адреса</w:t>
      </w:r>
      <w:r>
        <w:tab/>
        <w:t>вебсайту:</w:t>
      </w:r>
      <w:r w:rsidR="0085299C" w:rsidRPr="0085299C">
        <w:t xml:space="preserve"> </w:t>
      </w:r>
      <w:r w:rsidR="004E0D43">
        <w:t>https://pog-mrada.gov.ua</w:t>
      </w:r>
      <w:r w:rsidR="0085299C">
        <w:rPr>
          <w:lang w:val="uk-UA"/>
        </w:rPr>
        <w:t>,</w:t>
      </w:r>
      <w:r w:rsidR="0085299C" w:rsidRPr="0085299C">
        <w:t xml:space="preserve">  </w:t>
      </w:r>
      <w:r w:rsidR="0085299C" w:rsidRPr="006D031A">
        <w:rPr>
          <w:bCs/>
          <w:lang w:val="en-US"/>
        </w:rPr>
        <w:t>E</w:t>
      </w:r>
      <w:r w:rsidR="0085299C" w:rsidRPr="006D031A">
        <w:rPr>
          <w:bCs/>
        </w:rPr>
        <w:t>-</w:t>
      </w:r>
      <w:r w:rsidR="0085299C" w:rsidRPr="006D031A">
        <w:rPr>
          <w:bCs/>
          <w:lang w:val="en-US"/>
        </w:rPr>
        <w:t>mail</w:t>
      </w:r>
      <w:r w:rsidR="0085299C" w:rsidRPr="006D031A">
        <w:rPr>
          <w:bCs/>
        </w:rPr>
        <w:t xml:space="preserve"> </w:t>
      </w:r>
      <w:hyperlink r:id="rId7" w:history="1">
        <w:r w:rsidR="0085299C" w:rsidRPr="006D031A">
          <w:rPr>
            <w:rStyle w:val="a6"/>
            <w:bCs/>
            <w:lang w:val="en-US"/>
          </w:rPr>
          <w:t>pogreb</w:t>
        </w:r>
        <w:r w:rsidR="0085299C" w:rsidRPr="006D031A">
          <w:rPr>
            <w:rStyle w:val="a6"/>
            <w:bCs/>
          </w:rPr>
          <w:t>_</w:t>
        </w:r>
        <w:r w:rsidR="0085299C" w:rsidRPr="006D031A">
          <w:rPr>
            <w:rStyle w:val="a6"/>
            <w:bCs/>
            <w:lang w:val="en-US"/>
          </w:rPr>
          <w:t>miskrada</w:t>
        </w:r>
        <w:r w:rsidR="0085299C" w:rsidRPr="006D031A">
          <w:rPr>
            <w:rStyle w:val="a6"/>
            <w:bCs/>
          </w:rPr>
          <w:t>@</w:t>
        </w:r>
        <w:r w:rsidR="0085299C" w:rsidRPr="006D031A">
          <w:rPr>
            <w:rStyle w:val="a6"/>
            <w:bCs/>
            <w:lang w:val="en-US"/>
          </w:rPr>
          <w:t>ukr</w:t>
        </w:r>
        <w:r w:rsidR="0085299C" w:rsidRPr="006D031A">
          <w:rPr>
            <w:rStyle w:val="a6"/>
            <w:bCs/>
          </w:rPr>
          <w:t>.</w:t>
        </w:r>
        <w:r w:rsidR="0085299C" w:rsidRPr="006D031A">
          <w:rPr>
            <w:rStyle w:val="a6"/>
            <w:bCs/>
            <w:lang w:val="en-US"/>
          </w:rPr>
          <w:t>net</w:t>
        </w:r>
      </w:hyperlink>
      <w:r w:rsidR="0085299C">
        <w:rPr>
          <w:bCs/>
          <w:lang w:val="uk-UA"/>
        </w:rPr>
        <w:t>,</w:t>
      </w:r>
    </w:p>
    <w:p w14:paraId="070B9494" w14:textId="77777777" w:rsidR="0085299C" w:rsidRPr="0085299C" w:rsidRDefault="0085299C" w:rsidP="00D061D7">
      <w:pPr>
        <w:pStyle w:val="a3"/>
        <w:tabs>
          <w:tab w:val="left" w:pos="2580"/>
          <w:tab w:val="left" w:pos="6705"/>
        </w:tabs>
        <w:kinsoku w:val="0"/>
        <w:overflowPunct w:val="0"/>
        <w:spacing w:before="2"/>
        <w:ind w:left="0" w:right="362" w:firstLine="0"/>
        <w:jc w:val="left"/>
        <w:rPr>
          <w:color w:val="000000"/>
        </w:rPr>
      </w:pPr>
    </w:p>
    <w:p w14:paraId="624FAD8E" w14:textId="77777777" w:rsidR="009E28B1" w:rsidRDefault="009E28B1" w:rsidP="00D061D7">
      <w:pPr>
        <w:pStyle w:val="a3"/>
        <w:tabs>
          <w:tab w:val="left" w:pos="2580"/>
          <w:tab w:val="left" w:pos="6705"/>
        </w:tabs>
        <w:kinsoku w:val="0"/>
        <w:overflowPunct w:val="0"/>
        <w:spacing w:before="2"/>
        <w:ind w:left="0" w:right="362" w:firstLine="0"/>
        <w:jc w:val="left"/>
        <w:rPr>
          <w:color w:val="000000"/>
        </w:rPr>
      </w:pPr>
      <w:r w:rsidRPr="002A43EE">
        <w:rPr>
          <w:b/>
          <w:color w:val="000000"/>
          <w:spacing w:val="-67"/>
        </w:rPr>
        <w:t xml:space="preserve"> </w:t>
      </w:r>
      <w:r w:rsidRPr="002A43EE">
        <w:rPr>
          <w:b/>
          <w:color w:val="000000"/>
        </w:rPr>
        <w:t>контактна</w:t>
      </w:r>
      <w:r w:rsidRPr="002A43EE">
        <w:rPr>
          <w:b/>
          <w:color w:val="000000"/>
          <w:spacing w:val="-2"/>
        </w:rPr>
        <w:t xml:space="preserve"> </w:t>
      </w:r>
      <w:r w:rsidRPr="002A43EE">
        <w:rPr>
          <w:b/>
          <w:color w:val="000000"/>
        </w:rPr>
        <w:t>особа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1"/>
        </w:rPr>
        <w:t xml:space="preserve"> </w:t>
      </w:r>
      <w:r w:rsidR="004E0D43">
        <w:rPr>
          <w:color w:val="000000"/>
          <w:spacing w:val="-1"/>
          <w:lang w:val="uk-UA"/>
        </w:rPr>
        <w:t>Гавриш Володимир</w:t>
      </w:r>
      <w:r w:rsidR="0085299C">
        <w:rPr>
          <w:color w:val="000000"/>
          <w:spacing w:val="-1"/>
          <w:lang w:val="uk-UA"/>
        </w:rPr>
        <w:t xml:space="preserve"> Миколайович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тел.: </w:t>
      </w:r>
      <w:r w:rsidR="004E0D43">
        <w:rPr>
          <w:color w:val="000000"/>
          <w:lang w:val="uk-UA"/>
        </w:rPr>
        <w:t>0683289133</w:t>
      </w:r>
      <w:r>
        <w:rPr>
          <w:color w:val="000000"/>
        </w:rPr>
        <w:t>.</w:t>
      </w:r>
    </w:p>
    <w:p w14:paraId="25C21ED8" w14:textId="77777777" w:rsidR="009E28B1" w:rsidRDefault="009E28B1" w:rsidP="00D061D7">
      <w:pPr>
        <w:pStyle w:val="a3"/>
        <w:kinsoku w:val="0"/>
        <w:overflowPunct w:val="0"/>
        <w:spacing w:before="10"/>
        <w:ind w:left="0" w:right="362" w:firstLine="0"/>
        <w:jc w:val="left"/>
        <w:rPr>
          <w:sz w:val="27"/>
          <w:szCs w:val="27"/>
        </w:rPr>
      </w:pPr>
    </w:p>
    <w:p w14:paraId="2325FA6B" w14:textId="77777777" w:rsidR="009E28B1" w:rsidRPr="002A43EE" w:rsidRDefault="009E28B1" w:rsidP="00D061D7">
      <w:pPr>
        <w:pStyle w:val="a3"/>
        <w:kinsoku w:val="0"/>
        <w:overflowPunct w:val="0"/>
        <w:spacing w:before="1"/>
        <w:ind w:left="0" w:right="362" w:firstLine="0"/>
        <w:jc w:val="left"/>
        <w:rPr>
          <w:b/>
        </w:rPr>
      </w:pPr>
      <w:r w:rsidRPr="002A43EE">
        <w:rPr>
          <w:b/>
          <w:u w:val="single"/>
        </w:rPr>
        <w:t>Банківські</w:t>
      </w:r>
      <w:r w:rsidRPr="002A43EE">
        <w:rPr>
          <w:b/>
          <w:spacing w:val="43"/>
          <w:u w:val="single"/>
        </w:rPr>
        <w:t xml:space="preserve"> </w:t>
      </w:r>
      <w:r w:rsidRPr="002A43EE">
        <w:rPr>
          <w:b/>
          <w:u w:val="single"/>
        </w:rPr>
        <w:t>реквізити</w:t>
      </w:r>
      <w:r w:rsidRPr="002A43EE">
        <w:rPr>
          <w:b/>
          <w:spacing w:val="44"/>
          <w:u w:val="single"/>
        </w:rPr>
        <w:t xml:space="preserve"> </w:t>
      </w:r>
      <w:r w:rsidRPr="002A43EE">
        <w:rPr>
          <w:b/>
          <w:u w:val="single"/>
        </w:rPr>
        <w:t>установ</w:t>
      </w:r>
      <w:r w:rsidRPr="002A43EE">
        <w:rPr>
          <w:b/>
          <w:spacing w:val="43"/>
          <w:u w:val="single"/>
        </w:rPr>
        <w:t xml:space="preserve"> </w:t>
      </w:r>
      <w:r w:rsidRPr="002A43EE">
        <w:rPr>
          <w:b/>
          <w:u w:val="single"/>
        </w:rPr>
        <w:t>для</w:t>
      </w:r>
      <w:r w:rsidRPr="002A43EE">
        <w:rPr>
          <w:b/>
          <w:spacing w:val="43"/>
          <w:u w:val="single"/>
        </w:rPr>
        <w:t xml:space="preserve"> </w:t>
      </w:r>
      <w:r w:rsidRPr="002A43EE">
        <w:rPr>
          <w:b/>
          <w:u w:val="single"/>
        </w:rPr>
        <w:t>проведення</w:t>
      </w:r>
      <w:r w:rsidRPr="002A43EE">
        <w:rPr>
          <w:b/>
          <w:spacing w:val="45"/>
          <w:u w:val="single"/>
        </w:rPr>
        <w:t xml:space="preserve"> </w:t>
      </w:r>
      <w:r w:rsidRPr="002A43EE">
        <w:rPr>
          <w:b/>
          <w:u w:val="single"/>
        </w:rPr>
        <w:t>розрахунків</w:t>
      </w:r>
      <w:r w:rsidRPr="002A43EE">
        <w:rPr>
          <w:b/>
          <w:spacing w:val="43"/>
          <w:u w:val="single"/>
        </w:rPr>
        <w:t xml:space="preserve"> </w:t>
      </w:r>
      <w:r w:rsidRPr="002A43EE">
        <w:rPr>
          <w:b/>
          <w:u w:val="single"/>
        </w:rPr>
        <w:t>за</w:t>
      </w:r>
      <w:r w:rsidRPr="002A43EE">
        <w:rPr>
          <w:b/>
          <w:spacing w:val="42"/>
          <w:u w:val="single"/>
        </w:rPr>
        <w:t xml:space="preserve"> </w:t>
      </w:r>
      <w:r w:rsidRPr="002A43EE">
        <w:rPr>
          <w:b/>
          <w:u w:val="single"/>
        </w:rPr>
        <w:t>оренду</w:t>
      </w:r>
      <w:r w:rsidRPr="002A43EE">
        <w:rPr>
          <w:b/>
          <w:spacing w:val="-67"/>
        </w:rPr>
        <w:t xml:space="preserve"> </w:t>
      </w:r>
      <w:r w:rsidRPr="002A43EE">
        <w:rPr>
          <w:b/>
          <w:u w:val="single"/>
        </w:rPr>
        <w:t>об’єкта:</w:t>
      </w:r>
    </w:p>
    <w:p w14:paraId="0304AC52" w14:textId="77777777" w:rsidR="009E28B1" w:rsidRDefault="009E28B1" w:rsidP="00D061D7">
      <w:pPr>
        <w:pStyle w:val="a3"/>
        <w:kinsoku w:val="0"/>
        <w:overflowPunct w:val="0"/>
        <w:spacing w:line="242" w:lineRule="auto"/>
        <w:ind w:left="0" w:right="362" w:firstLine="0"/>
        <w:jc w:val="left"/>
        <w:rPr>
          <w:lang w:val="uk-UA"/>
        </w:rPr>
      </w:pPr>
      <w:r>
        <w:t xml:space="preserve">Одержувач: </w:t>
      </w:r>
      <w:r w:rsidR="00264091">
        <w:rPr>
          <w:lang w:val="uk-UA"/>
        </w:rPr>
        <w:t xml:space="preserve">Погребищенська міська рада                                 </w:t>
      </w:r>
      <w:r>
        <w:t>р/р UA</w:t>
      </w:r>
      <w:r w:rsidR="00264091">
        <w:rPr>
          <w:lang w:val="uk-UA"/>
        </w:rPr>
        <w:t>288201720314201002203034566</w:t>
      </w:r>
    </w:p>
    <w:p w14:paraId="65538A46" w14:textId="77777777" w:rsidR="00264091" w:rsidRPr="00264091" w:rsidRDefault="00264091" w:rsidP="00D061D7">
      <w:pPr>
        <w:pStyle w:val="a3"/>
        <w:kinsoku w:val="0"/>
        <w:overflowPunct w:val="0"/>
        <w:spacing w:line="242" w:lineRule="auto"/>
        <w:ind w:left="0" w:right="362" w:firstLine="0"/>
        <w:jc w:val="left"/>
        <w:rPr>
          <w:lang w:val="uk-UA"/>
        </w:rPr>
      </w:pPr>
      <w:r>
        <w:t xml:space="preserve"> UA</w:t>
      </w:r>
      <w:r>
        <w:rPr>
          <w:lang w:val="uk-UA"/>
        </w:rPr>
        <w:t>828201720344270002000034566</w:t>
      </w:r>
    </w:p>
    <w:p w14:paraId="50EC7A05" w14:textId="77777777" w:rsidR="009E28B1" w:rsidRPr="00264091" w:rsidRDefault="009E28B1" w:rsidP="00D061D7">
      <w:pPr>
        <w:pStyle w:val="a3"/>
        <w:kinsoku w:val="0"/>
        <w:overflowPunct w:val="0"/>
        <w:spacing w:line="317" w:lineRule="exact"/>
        <w:ind w:left="0" w:right="362" w:firstLine="0"/>
        <w:jc w:val="left"/>
        <w:rPr>
          <w:lang w:val="uk-UA"/>
        </w:rPr>
      </w:pPr>
      <w:r>
        <w:t>ЄДРПОУ</w:t>
      </w:r>
      <w:r w:rsidR="00264091">
        <w:rPr>
          <w:lang w:val="uk-UA"/>
        </w:rPr>
        <w:t xml:space="preserve"> 03772654</w:t>
      </w:r>
    </w:p>
    <w:p w14:paraId="1B11F373" w14:textId="77777777" w:rsidR="009E28B1" w:rsidRPr="00264091" w:rsidRDefault="00264091" w:rsidP="00D061D7">
      <w:pPr>
        <w:pStyle w:val="a3"/>
        <w:kinsoku w:val="0"/>
        <w:overflowPunct w:val="0"/>
        <w:spacing w:line="322" w:lineRule="exact"/>
        <w:ind w:left="0" w:right="362" w:firstLine="0"/>
        <w:rPr>
          <w:lang w:val="uk-UA"/>
        </w:rPr>
      </w:pPr>
      <w:r>
        <w:rPr>
          <w:spacing w:val="-1"/>
          <w:lang w:val="uk-UA"/>
        </w:rPr>
        <w:t>Держк</w:t>
      </w:r>
      <w:r w:rsidR="009E28B1">
        <w:t>азначейс</w:t>
      </w:r>
      <w:r>
        <w:rPr>
          <w:lang w:val="uk-UA"/>
        </w:rPr>
        <w:t xml:space="preserve">ька служба </w:t>
      </w:r>
      <w:r w:rsidR="009E28B1">
        <w:rPr>
          <w:spacing w:val="-4"/>
        </w:rPr>
        <w:t xml:space="preserve"> </w:t>
      </w:r>
      <w:r w:rsidR="009E28B1">
        <w:t>України</w:t>
      </w:r>
      <w:r>
        <w:rPr>
          <w:lang w:val="uk-UA"/>
        </w:rPr>
        <w:t xml:space="preserve"> м. Київ</w:t>
      </w:r>
    </w:p>
    <w:p w14:paraId="1AB55041" w14:textId="77777777" w:rsidR="009E28B1" w:rsidRDefault="009E28B1" w:rsidP="00D061D7">
      <w:pPr>
        <w:pStyle w:val="a3"/>
        <w:kinsoku w:val="0"/>
        <w:overflowPunct w:val="0"/>
        <w:ind w:left="0" w:right="362" w:firstLine="0"/>
      </w:pPr>
      <w:r>
        <w:t>Призначення:</w:t>
      </w:r>
      <w:r>
        <w:rPr>
          <w:spacing w:val="-5"/>
        </w:rPr>
        <w:t xml:space="preserve"> </w:t>
      </w:r>
      <w:r w:rsidR="0085299C" w:rsidRPr="0085299C">
        <w:rPr>
          <w:spacing w:val="-5"/>
        </w:rPr>
        <w:t>“</w:t>
      </w:r>
      <w:r>
        <w:t>Надходження</w:t>
      </w:r>
      <w:r>
        <w:rPr>
          <w:spacing w:val="-6"/>
        </w:rPr>
        <w:t xml:space="preserve"> </w:t>
      </w:r>
      <w:r>
        <w:t>від</w:t>
      </w:r>
      <w:r>
        <w:rPr>
          <w:spacing w:val="-9"/>
        </w:rPr>
        <w:t xml:space="preserve"> </w:t>
      </w:r>
      <w:r>
        <w:t>орендної</w:t>
      </w:r>
      <w:r>
        <w:rPr>
          <w:spacing w:val="-5"/>
        </w:rPr>
        <w:t xml:space="preserve"> </w:t>
      </w:r>
      <w:r>
        <w:t>плати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користування</w:t>
      </w:r>
      <w:r>
        <w:rPr>
          <w:spacing w:val="-6"/>
        </w:rPr>
        <w:t xml:space="preserve"> </w:t>
      </w:r>
      <w:r w:rsidR="00264091">
        <w:rPr>
          <w:spacing w:val="-6"/>
          <w:lang w:val="uk-UA"/>
        </w:rPr>
        <w:t xml:space="preserve">цілісним майновим </w:t>
      </w:r>
      <w:r>
        <w:lastRenderedPageBreak/>
        <w:t>комплексом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іншим</w:t>
      </w:r>
      <w:r>
        <w:rPr>
          <w:spacing w:val="1"/>
        </w:rPr>
        <w:t xml:space="preserve"> </w:t>
      </w:r>
      <w:r>
        <w:t>майном,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перебуває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комунальній</w:t>
      </w:r>
      <w:r>
        <w:rPr>
          <w:spacing w:val="1"/>
        </w:rPr>
        <w:t xml:space="preserve"> </w:t>
      </w:r>
      <w:r>
        <w:t>власності</w:t>
      </w:r>
      <w:r w:rsidR="0085299C" w:rsidRPr="0085299C">
        <w:t>”</w:t>
      </w:r>
      <w:r>
        <w:t>.</w:t>
      </w:r>
    </w:p>
    <w:p w14:paraId="38D4A069" w14:textId="77777777" w:rsidR="009E28B1" w:rsidRDefault="009E28B1" w:rsidP="00D061D7">
      <w:pPr>
        <w:pStyle w:val="a3"/>
        <w:kinsoku w:val="0"/>
        <w:overflowPunct w:val="0"/>
        <w:ind w:left="0" w:right="362" w:firstLine="0"/>
        <w:jc w:val="left"/>
      </w:pPr>
    </w:p>
    <w:p w14:paraId="501AAAF8" w14:textId="77777777" w:rsidR="009E28B1" w:rsidRPr="002A43EE" w:rsidRDefault="009E28B1" w:rsidP="00D061D7">
      <w:pPr>
        <w:pStyle w:val="a3"/>
        <w:kinsoku w:val="0"/>
        <w:overflowPunct w:val="0"/>
        <w:spacing w:line="322" w:lineRule="exact"/>
        <w:ind w:left="0" w:right="362" w:firstLine="0"/>
        <w:jc w:val="left"/>
        <w:rPr>
          <w:b/>
        </w:rPr>
      </w:pPr>
      <w:r w:rsidRPr="002A43EE">
        <w:rPr>
          <w:b/>
          <w:u w:val="single"/>
        </w:rPr>
        <w:t>Додаткова</w:t>
      </w:r>
      <w:r w:rsidRPr="002A43EE">
        <w:rPr>
          <w:b/>
          <w:spacing w:val="-5"/>
          <w:u w:val="single"/>
        </w:rPr>
        <w:t xml:space="preserve"> </w:t>
      </w:r>
      <w:r w:rsidRPr="002A43EE">
        <w:rPr>
          <w:b/>
          <w:u w:val="single"/>
        </w:rPr>
        <w:t>інформація:</w:t>
      </w:r>
    </w:p>
    <w:p w14:paraId="2A1DC93B" w14:textId="77777777" w:rsidR="009E28B1" w:rsidRDefault="009E28B1" w:rsidP="00DF1669">
      <w:pPr>
        <w:pStyle w:val="a5"/>
        <w:numPr>
          <w:ilvl w:val="0"/>
          <w:numId w:val="11"/>
        </w:numPr>
        <w:tabs>
          <w:tab w:val="left" w:pos="284"/>
        </w:tabs>
        <w:kinsoku w:val="0"/>
        <w:overflowPunct w:val="0"/>
        <w:spacing w:line="322" w:lineRule="exact"/>
        <w:ind w:left="0" w:right="362" w:firstLine="0"/>
        <w:rPr>
          <w:sz w:val="28"/>
          <w:szCs w:val="28"/>
        </w:rPr>
      </w:pPr>
      <w:r>
        <w:rPr>
          <w:sz w:val="28"/>
          <w:szCs w:val="28"/>
        </w:rPr>
        <w:t>Об’єкт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суборенду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передається;</w:t>
      </w:r>
    </w:p>
    <w:p w14:paraId="53BDADCE" w14:textId="77777777" w:rsidR="009E28B1" w:rsidRDefault="009E28B1" w:rsidP="00DF1669">
      <w:pPr>
        <w:pStyle w:val="a5"/>
        <w:numPr>
          <w:ilvl w:val="0"/>
          <w:numId w:val="11"/>
        </w:numPr>
        <w:tabs>
          <w:tab w:val="left" w:pos="284"/>
        </w:tabs>
        <w:kinsoku w:val="0"/>
        <w:overflowPunct w:val="0"/>
        <w:ind w:left="0" w:right="362" w:firstLine="0"/>
        <w:rPr>
          <w:sz w:val="28"/>
          <w:szCs w:val="28"/>
        </w:rPr>
      </w:pPr>
      <w:r>
        <w:rPr>
          <w:sz w:val="28"/>
          <w:szCs w:val="28"/>
        </w:rPr>
        <w:t>Здійснення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невід’ємних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поліпшень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можливо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тільки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надання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орендодавцем письмової згоди на поточний та/або капітальний ремонт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орендованого майна.</w:t>
      </w:r>
    </w:p>
    <w:p w14:paraId="2EC19BB7" w14:textId="77777777" w:rsidR="009E28B1" w:rsidRDefault="009E28B1" w:rsidP="00D061D7">
      <w:pPr>
        <w:pStyle w:val="a3"/>
        <w:kinsoku w:val="0"/>
        <w:overflowPunct w:val="0"/>
        <w:ind w:left="0" w:right="362" w:firstLine="0"/>
        <w:jc w:val="left"/>
        <w:rPr>
          <w:sz w:val="30"/>
          <w:szCs w:val="30"/>
        </w:rPr>
      </w:pPr>
    </w:p>
    <w:p w14:paraId="547F9A30" w14:textId="77777777" w:rsidR="009E28B1" w:rsidRDefault="009E28B1" w:rsidP="00D061D7">
      <w:pPr>
        <w:pStyle w:val="a3"/>
        <w:kinsoku w:val="0"/>
        <w:overflowPunct w:val="0"/>
        <w:ind w:left="0" w:right="362" w:firstLine="0"/>
        <w:jc w:val="left"/>
        <w:rPr>
          <w:sz w:val="30"/>
          <w:szCs w:val="30"/>
        </w:rPr>
      </w:pPr>
    </w:p>
    <w:sectPr w:rsidR="009E28B1" w:rsidSect="00A20787">
      <w:pgSz w:w="11910" w:h="16850"/>
      <w:pgMar w:top="1060" w:right="200" w:bottom="280" w:left="10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 w15:restartNumberingAfterBreak="0">
    <w:nsid w:val="00000403"/>
    <w:multiLevelType w:val="multilevel"/>
    <w:tmpl w:val="FFFFFFFF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 w15:restartNumberingAfterBreak="0">
    <w:nsid w:val="00000404"/>
    <w:multiLevelType w:val="multilevel"/>
    <w:tmpl w:val="FFFFFFFF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 w15:restartNumberingAfterBreak="0">
    <w:nsid w:val="00000405"/>
    <w:multiLevelType w:val="multilevel"/>
    <w:tmpl w:val="FFFFFFFF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 w15:restartNumberingAfterBreak="0">
    <w:nsid w:val="00000406"/>
    <w:multiLevelType w:val="multilevel"/>
    <w:tmpl w:val="FFFFFFFF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 w15:restartNumberingAfterBreak="0">
    <w:nsid w:val="00000407"/>
    <w:multiLevelType w:val="multilevel"/>
    <w:tmpl w:val="FFFFFFFF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 w15:restartNumberingAfterBreak="0">
    <w:nsid w:val="00000408"/>
    <w:multiLevelType w:val="multilevel"/>
    <w:tmpl w:val="FFFFFFFF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 w15:restartNumberingAfterBreak="0">
    <w:nsid w:val="00000409"/>
    <w:multiLevelType w:val="multilevel"/>
    <w:tmpl w:val="FFFFFFFF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 w15:restartNumberingAfterBreak="0">
    <w:nsid w:val="0000040A"/>
    <w:multiLevelType w:val="multilevel"/>
    <w:tmpl w:val="FFFFFFFF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 w15:restartNumberingAfterBreak="0">
    <w:nsid w:val="0000040B"/>
    <w:multiLevelType w:val="multilevel"/>
    <w:tmpl w:val="FFFFFFFF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 w15:restartNumberingAfterBreak="0">
    <w:nsid w:val="0000040C"/>
    <w:multiLevelType w:val="multilevel"/>
    <w:tmpl w:val="FFFFFFF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 w15:restartNumberingAfterBreak="0">
    <w:nsid w:val="0000040D"/>
    <w:multiLevelType w:val="multilevel"/>
    <w:tmpl w:val="FFFFFFFF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 w15:restartNumberingAfterBreak="0">
    <w:nsid w:val="027E46B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F97BC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325F71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14248515">
    <w:abstractNumId w:val="11"/>
  </w:num>
  <w:num w:numId="2" w16cid:durableId="1421214193">
    <w:abstractNumId w:val="10"/>
  </w:num>
  <w:num w:numId="3" w16cid:durableId="809323346">
    <w:abstractNumId w:val="9"/>
  </w:num>
  <w:num w:numId="4" w16cid:durableId="1509363904">
    <w:abstractNumId w:val="8"/>
  </w:num>
  <w:num w:numId="5" w16cid:durableId="1409762651">
    <w:abstractNumId w:val="7"/>
  </w:num>
  <w:num w:numId="6" w16cid:durableId="2085292867">
    <w:abstractNumId w:val="6"/>
  </w:num>
  <w:num w:numId="7" w16cid:durableId="1107307566">
    <w:abstractNumId w:val="5"/>
  </w:num>
  <w:num w:numId="8" w16cid:durableId="268512410">
    <w:abstractNumId w:val="4"/>
  </w:num>
  <w:num w:numId="9" w16cid:durableId="1385373066">
    <w:abstractNumId w:val="3"/>
  </w:num>
  <w:num w:numId="10" w16cid:durableId="2099406626">
    <w:abstractNumId w:val="2"/>
  </w:num>
  <w:num w:numId="11" w16cid:durableId="1270745596">
    <w:abstractNumId w:val="1"/>
  </w:num>
  <w:num w:numId="12" w16cid:durableId="928466763">
    <w:abstractNumId w:val="0"/>
  </w:num>
  <w:num w:numId="13" w16cid:durableId="1492597057">
    <w:abstractNumId w:val="14"/>
  </w:num>
  <w:num w:numId="14" w16cid:durableId="944965146">
    <w:abstractNumId w:val="12"/>
  </w:num>
  <w:num w:numId="15" w16cid:durableId="12291507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92D"/>
    <w:rsid w:val="0005045F"/>
    <w:rsid w:val="00093403"/>
    <w:rsid w:val="000937B0"/>
    <w:rsid w:val="000B3081"/>
    <w:rsid w:val="000B439B"/>
    <w:rsid w:val="000B4FAC"/>
    <w:rsid w:val="000F08A4"/>
    <w:rsid w:val="000F5F69"/>
    <w:rsid w:val="00111CCE"/>
    <w:rsid w:val="001210C6"/>
    <w:rsid w:val="0012688E"/>
    <w:rsid w:val="00127A71"/>
    <w:rsid w:val="001308C5"/>
    <w:rsid w:val="00141B7F"/>
    <w:rsid w:val="00150382"/>
    <w:rsid w:val="00183A58"/>
    <w:rsid w:val="0019208C"/>
    <w:rsid w:val="0019465E"/>
    <w:rsid w:val="001B43F4"/>
    <w:rsid w:val="001D224C"/>
    <w:rsid w:val="00221440"/>
    <w:rsid w:val="002257BF"/>
    <w:rsid w:val="0024208B"/>
    <w:rsid w:val="00264091"/>
    <w:rsid w:val="00277B46"/>
    <w:rsid w:val="00285829"/>
    <w:rsid w:val="002946A9"/>
    <w:rsid w:val="002A2955"/>
    <w:rsid w:val="002A43EE"/>
    <w:rsid w:val="002B55FA"/>
    <w:rsid w:val="002D08BC"/>
    <w:rsid w:val="00385E8A"/>
    <w:rsid w:val="00397EA4"/>
    <w:rsid w:val="003A2BC4"/>
    <w:rsid w:val="003C5E33"/>
    <w:rsid w:val="003D609D"/>
    <w:rsid w:val="003E74D7"/>
    <w:rsid w:val="00401B2D"/>
    <w:rsid w:val="00454E0A"/>
    <w:rsid w:val="004769CF"/>
    <w:rsid w:val="004C0AAA"/>
    <w:rsid w:val="004D0F00"/>
    <w:rsid w:val="004D25A7"/>
    <w:rsid w:val="004E0D43"/>
    <w:rsid w:val="004F4C53"/>
    <w:rsid w:val="004F5399"/>
    <w:rsid w:val="004F5E65"/>
    <w:rsid w:val="00506FF4"/>
    <w:rsid w:val="00530110"/>
    <w:rsid w:val="005D292D"/>
    <w:rsid w:val="005F1996"/>
    <w:rsid w:val="00654C42"/>
    <w:rsid w:val="006759E7"/>
    <w:rsid w:val="006C6BD0"/>
    <w:rsid w:val="006D031A"/>
    <w:rsid w:val="006D39CB"/>
    <w:rsid w:val="006D52AC"/>
    <w:rsid w:val="0070140A"/>
    <w:rsid w:val="00745F6C"/>
    <w:rsid w:val="00761FDE"/>
    <w:rsid w:val="007954E5"/>
    <w:rsid w:val="007A150F"/>
    <w:rsid w:val="007B3678"/>
    <w:rsid w:val="007C0533"/>
    <w:rsid w:val="007F5612"/>
    <w:rsid w:val="008267A5"/>
    <w:rsid w:val="0085299C"/>
    <w:rsid w:val="00876B04"/>
    <w:rsid w:val="00877F85"/>
    <w:rsid w:val="00896508"/>
    <w:rsid w:val="0089705A"/>
    <w:rsid w:val="008D080B"/>
    <w:rsid w:val="008F2E24"/>
    <w:rsid w:val="00901A8F"/>
    <w:rsid w:val="0091412A"/>
    <w:rsid w:val="009146CB"/>
    <w:rsid w:val="00916275"/>
    <w:rsid w:val="00925281"/>
    <w:rsid w:val="00927AB8"/>
    <w:rsid w:val="0094587A"/>
    <w:rsid w:val="009774E2"/>
    <w:rsid w:val="00987C50"/>
    <w:rsid w:val="009A7BF5"/>
    <w:rsid w:val="009D2724"/>
    <w:rsid w:val="009E28B1"/>
    <w:rsid w:val="00A20787"/>
    <w:rsid w:val="00A339FE"/>
    <w:rsid w:val="00A44782"/>
    <w:rsid w:val="00A47C27"/>
    <w:rsid w:val="00A53189"/>
    <w:rsid w:val="00A824E2"/>
    <w:rsid w:val="00A91F72"/>
    <w:rsid w:val="00AC31B7"/>
    <w:rsid w:val="00AD5CC2"/>
    <w:rsid w:val="00AF1EEB"/>
    <w:rsid w:val="00B00571"/>
    <w:rsid w:val="00B01720"/>
    <w:rsid w:val="00B01733"/>
    <w:rsid w:val="00B04EA1"/>
    <w:rsid w:val="00B45503"/>
    <w:rsid w:val="00B972A6"/>
    <w:rsid w:val="00BA59D1"/>
    <w:rsid w:val="00BB738E"/>
    <w:rsid w:val="00C01CF7"/>
    <w:rsid w:val="00C11CD0"/>
    <w:rsid w:val="00C205A0"/>
    <w:rsid w:val="00C27813"/>
    <w:rsid w:val="00C45D32"/>
    <w:rsid w:val="00C520D2"/>
    <w:rsid w:val="00D061D7"/>
    <w:rsid w:val="00D103F5"/>
    <w:rsid w:val="00D17779"/>
    <w:rsid w:val="00D64E26"/>
    <w:rsid w:val="00D7640F"/>
    <w:rsid w:val="00DA5D46"/>
    <w:rsid w:val="00DB0AAB"/>
    <w:rsid w:val="00DC7CE7"/>
    <w:rsid w:val="00DF1669"/>
    <w:rsid w:val="00E018DF"/>
    <w:rsid w:val="00E32B09"/>
    <w:rsid w:val="00E61265"/>
    <w:rsid w:val="00E669E7"/>
    <w:rsid w:val="00EB00FB"/>
    <w:rsid w:val="00EE5B15"/>
    <w:rsid w:val="00F42A64"/>
    <w:rsid w:val="00F52719"/>
    <w:rsid w:val="00FD1343"/>
    <w:rsid w:val="00FE53B4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499361"/>
  <w14:defaultImageDpi w14:val="0"/>
  <w15:docId w15:val="{935DF9FA-9AC3-4F43-A342-CE8B924F2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lang w:val="ru-RU" w:eastAsia="ru-RU"/>
    </w:rPr>
  </w:style>
  <w:style w:type="paragraph" w:styleId="1">
    <w:name w:val="heading 1"/>
    <w:basedOn w:val="a"/>
    <w:link w:val="10"/>
    <w:uiPriority w:val="1"/>
    <w:qFormat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pPr>
      <w:ind w:left="702" w:firstLine="719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702" w:firstLine="719"/>
      <w:jc w:val="both"/>
    </w:pPr>
    <w:rPr>
      <w:sz w:val="24"/>
      <w:szCs w:val="24"/>
    </w:r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ascii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paragraph" w:customStyle="1" w:styleId="rvps6">
    <w:name w:val="rvps6"/>
    <w:basedOn w:val="a"/>
    <w:rsid w:val="0053011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Normal (Web)"/>
    <w:basedOn w:val="a"/>
    <w:uiPriority w:val="99"/>
    <w:unhideWhenUsed/>
    <w:rsid w:val="00D64E2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 (2)1"/>
    <w:basedOn w:val="a"/>
    <w:rsid w:val="000B3081"/>
    <w:pPr>
      <w:shd w:val="clear" w:color="auto" w:fill="FFFFFF"/>
      <w:suppressAutoHyphens/>
      <w:autoSpaceDE/>
      <w:autoSpaceDN/>
      <w:adjustRightInd/>
      <w:spacing w:before="600" w:after="300" w:line="322" w:lineRule="exact"/>
      <w:jc w:val="both"/>
    </w:pPr>
    <w:rPr>
      <w:rFonts w:eastAsia="Times New Roman"/>
      <w:sz w:val="28"/>
      <w:szCs w:val="28"/>
      <w:lang w:val="uk-UA" w:eastAsia="ar-SA"/>
    </w:rPr>
  </w:style>
  <w:style w:type="paragraph" w:customStyle="1" w:styleId="rvps2">
    <w:name w:val="rvps2"/>
    <w:basedOn w:val="a"/>
    <w:rsid w:val="00D061D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B43F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B43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greb_miskrada@ukr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8ADA2-FEAD-43D9-94AB-EDE095730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5390</Words>
  <Characters>3073</Characters>
  <Application>Microsoft Office Word</Application>
  <DocSecurity>0</DocSecurity>
  <Lines>25</Lines>
  <Paragraphs>16</Paragraphs>
  <ScaleCrop>false</ScaleCrop>
  <Company>Grizli777</Company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Dmytro Svyryda</cp:lastModifiedBy>
  <cp:revision>2</cp:revision>
  <cp:lastPrinted>2023-06-19T07:55:00Z</cp:lastPrinted>
  <dcterms:created xsi:type="dcterms:W3CDTF">2023-06-28T09:27:00Z</dcterms:created>
  <dcterms:modified xsi:type="dcterms:W3CDTF">2023-06-28T09:27:00Z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